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EF0A" w14:textId="14574D48" w:rsidR="000B40EB" w:rsidRPr="004C1424" w:rsidRDefault="000B40EB" w:rsidP="00BC4DE9">
      <w:pPr>
        <w:tabs>
          <w:tab w:val="left" w:pos="5812"/>
        </w:tabs>
        <w:spacing w:before="120" w:after="120" w:line="259" w:lineRule="auto"/>
        <w:jc w:val="center"/>
        <w:rPr>
          <w:rFonts w:asciiTheme="minorHAnsi" w:eastAsia="Calibri" w:hAnsiTheme="minorHAnsi" w:cstheme="minorHAnsi"/>
          <w:bCs/>
          <w:lang w:eastAsia="en-US"/>
        </w:rPr>
      </w:pPr>
      <w:r w:rsidRPr="004C1424">
        <w:rPr>
          <w:rFonts w:asciiTheme="minorHAnsi" w:eastAsia="Calibri" w:hAnsiTheme="minorHAnsi" w:cstheme="minorHAnsi"/>
          <w:bCs/>
          <w:lang w:eastAsia="en-US"/>
        </w:rPr>
        <w:t>FORMULARZ OFERTOWY</w:t>
      </w:r>
    </w:p>
    <w:p w14:paraId="53B1FE9D" w14:textId="77777777" w:rsidR="000B40EB" w:rsidRPr="004C1424" w:rsidRDefault="000B40EB" w:rsidP="00BC4DE9">
      <w:pPr>
        <w:spacing w:after="160" w:line="259" w:lineRule="auto"/>
        <w:jc w:val="center"/>
        <w:rPr>
          <w:rFonts w:asciiTheme="minorHAnsi" w:eastAsia="Calibri" w:hAnsiTheme="minorHAnsi" w:cstheme="minorHAnsi"/>
          <w:bCs/>
          <w:lang w:eastAsia="en-US"/>
        </w:rPr>
      </w:pPr>
      <w:r w:rsidRPr="004C1424">
        <w:rPr>
          <w:rFonts w:asciiTheme="minorHAnsi" w:eastAsia="Calibri" w:hAnsiTheme="minorHAnsi" w:cstheme="minorHAnsi"/>
          <w:bCs/>
          <w:lang w:eastAsia="en-US"/>
        </w:rPr>
        <w:t>do postępowania o zamówienie publiczne pn.:</w:t>
      </w:r>
    </w:p>
    <w:p w14:paraId="6E3966A7" w14:textId="54DE591B" w:rsidR="00240F2A" w:rsidRPr="004C1424" w:rsidRDefault="00D41890" w:rsidP="00BC4DE9">
      <w:pPr>
        <w:jc w:val="center"/>
        <w:rPr>
          <w:rFonts w:asciiTheme="minorHAnsi" w:hAnsiTheme="minorHAnsi" w:cstheme="minorHAnsi"/>
          <w:bCs/>
          <w:iCs/>
        </w:rPr>
      </w:pPr>
      <w:r w:rsidRPr="004C1424">
        <w:rPr>
          <w:rFonts w:asciiTheme="minorHAnsi" w:hAnsiTheme="minorHAnsi" w:cstheme="minorHAnsi"/>
          <w:bCs/>
          <w:iCs/>
        </w:rPr>
        <w:t>„Rozbudowa kanalizacji sanitarnej i uzupełnienie gospodarki wodociągowej na terenie gminy Rokietnica"</w:t>
      </w:r>
    </w:p>
    <w:p w14:paraId="2527F19D" w14:textId="77777777" w:rsidR="00D41890" w:rsidRPr="004C1424" w:rsidRDefault="00D41890" w:rsidP="00BC4DE9">
      <w:pPr>
        <w:jc w:val="center"/>
        <w:rPr>
          <w:rFonts w:asciiTheme="minorHAnsi" w:hAnsiTheme="minorHAnsi" w:cstheme="minorHAnsi"/>
          <w:bCs/>
        </w:rPr>
      </w:pPr>
    </w:p>
    <w:p w14:paraId="0280A7CC" w14:textId="0D2D2C0C" w:rsidR="00F924D9" w:rsidRPr="004C1424" w:rsidRDefault="00F924D9" w:rsidP="00BC4DE9">
      <w:pPr>
        <w:jc w:val="center"/>
        <w:rPr>
          <w:rFonts w:asciiTheme="minorHAnsi" w:hAnsiTheme="minorHAnsi" w:cstheme="minorHAnsi"/>
          <w:bCs/>
          <w:color w:val="0000FF"/>
        </w:rPr>
      </w:pPr>
      <w:r w:rsidRPr="004C1424">
        <w:rPr>
          <w:rFonts w:asciiTheme="minorHAnsi" w:hAnsiTheme="minorHAnsi" w:cstheme="minorHAnsi"/>
          <w:bCs/>
        </w:rPr>
        <w:t>Nazwa i adres Zamawiającego:</w:t>
      </w:r>
    </w:p>
    <w:p w14:paraId="1CB1E5F3" w14:textId="77777777" w:rsidR="000F7156" w:rsidRPr="004C1424" w:rsidRDefault="000F7156" w:rsidP="00BC4DE9">
      <w:pPr>
        <w:pStyle w:val="Tekstpodstawowy"/>
        <w:jc w:val="center"/>
        <w:rPr>
          <w:rFonts w:asciiTheme="minorHAnsi" w:hAnsiTheme="minorHAnsi" w:cstheme="minorHAnsi"/>
          <w:b w:val="0"/>
          <w:i w:val="0"/>
          <w:iCs w:val="0"/>
          <w:u w:val="single"/>
        </w:rPr>
      </w:pPr>
    </w:p>
    <w:p w14:paraId="3C908BE6" w14:textId="77777777" w:rsidR="007508BD" w:rsidRPr="004C1424" w:rsidRDefault="007508BD" w:rsidP="007508BD">
      <w:pPr>
        <w:pStyle w:val="Tekstpodstawowy"/>
        <w:jc w:val="center"/>
        <w:rPr>
          <w:rFonts w:asciiTheme="minorHAnsi" w:hAnsiTheme="minorHAnsi" w:cstheme="minorHAnsi"/>
          <w:b w:val="0"/>
          <w:i w:val="0"/>
          <w:iCs w:val="0"/>
        </w:rPr>
      </w:pPr>
      <w:r w:rsidRPr="004C1424">
        <w:rPr>
          <w:rFonts w:asciiTheme="minorHAnsi" w:hAnsiTheme="minorHAnsi" w:cstheme="minorHAnsi"/>
          <w:b w:val="0"/>
          <w:i w:val="0"/>
          <w:iCs w:val="0"/>
        </w:rPr>
        <w:t>Przedsiębiorstwo Usług Komunalnych Sp. z o.o.</w:t>
      </w:r>
    </w:p>
    <w:p w14:paraId="1053CC80" w14:textId="77777777" w:rsidR="007508BD" w:rsidRPr="004C1424" w:rsidRDefault="007508BD" w:rsidP="007508BD">
      <w:pPr>
        <w:pStyle w:val="Tekstpodstawowy"/>
        <w:jc w:val="center"/>
        <w:rPr>
          <w:rFonts w:asciiTheme="minorHAnsi" w:hAnsiTheme="minorHAnsi" w:cstheme="minorHAnsi"/>
          <w:b w:val="0"/>
          <w:i w:val="0"/>
          <w:iCs w:val="0"/>
        </w:rPr>
      </w:pPr>
      <w:r w:rsidRPr="004C1424">
        <w:rPr>
          <w:rFonts w:asciiTheme="minorHAnsi" w:hAnsiTheme="minorHAnsi" w:cstheme="minorHAnsi"/>
          <w:b w:val="0"/>
          <w:i w:val="0"/>
          <w:iCs w:val="0"/>
        </w:rPr>
        <w:t>w Bytkowie,</w:t>
      </w:r>
    </w:p>
    <w:p w14:paraId="168B3ADD" w14:textId="77777777" w:rsidR="007508BD" w:rsidRPr="004C1424" w:rsidRDefault="007508BD" w:rsidP="007508BD">
      <w:pPr>
        <w:pStyle w:val="Tekstpodstawowy"/>
        <w:jc w:val="center"/>
        <w:rPr>
          <w:rFonts w:asciiTheme="minorHAnsi" w:hAnsiTheme="minorHAnsi" w:cstheme="minorHAnsi"/>
          <w:b w:val="0"/>
          <w:i w:val="0"/>
          <w:iCs w:val="0"/>
        </w:rPr>
      </w:pPr>
      <w:r w:rsidRPr="004C1424">
        <w:rPr>
          <w:rFonts w:asciiTheme="minorHAnsi" w:hAnsiTheme="minorHAnsi" w:cstheme="minorHAnsi"/>
          <w:b w:val="0"/>
          <w:i w:val="0"/>
          <w:iCs w:val="0"/>
        </w:rPr>
        <w:t xml:space="preserve">ul. Topolowa 6, Bytkowo, 62-090 Rokietnica </w:t>
      </w:r>
    </w:p>
    <w:p w14:paraId="24655903" w14:textId="765DEB1A" w:rsidR="00C150E1" w:rsidRPr="004C1424" w:rsidRDefault="007508BD" w:rsidP="007508BD">
      <w:pPr>
        <w:pStyle w:val="Tekstpodstawowy"/>
        <w:jc w:val="center"/>
        <w:rPr>
          <w:rFonts w:asciiTheme="minorHAnsi" w:hAnsiTheme="minorHAnsi" w:cstheme="minorHAnsi"/>
          <w:b w:val="0"/>
          <w:i w:val="0"/>
          <w:iCs w:val="0"/>
        </w:rPr>
      </w:pPr>
      <w:r w:rsidRPr="004C1424">
        <w:rPr>
          <w:rFonts w:asciiTheme="minorHAnsi" w:hAnsiTheme="minorHAnsi" w:cstheme="minorHAnsi"/>
          <w:b w:val="0"/>
          <w:i w:val="0"/>
          <w:iCs w:val="0"/>
        </w:rPr>
        <w:t>NIP: 7771796271, KRS: 0000041520, REGON: 630808987</w:t>
      </w:r>
    </w:p>
    <w:p w14:paraId="0B24E145" w14:textId="77777777" w:rsidR="007508BD" w:rsidRPr="004C1424" w:rsidRDefault="007508BD" w:rsidP="00BC4DE9">
      <w:pPr>
        <w:pStyle w:val="Tekstpodstawowy"/>
        <w:spacing w:line="360" w:lineRule="auto"/>
        <w:jc w:val="left"/>
        <w:rPr>
          <w:rFonts w:asciiTheme="minorHAnsi" w:hAnsiTheme="minorHAnsi" w:cstheme="minorHAnsi"/>
          <w:b w:val="0"/>
          <w:i w:val="0"/>
          <w:iCs w:val="0"/>
        </w:rPr>
      </w:pPr>
    </w:p>
    <w:p w14:paraId="5F149D22" w14:textId="0C1134D7" w:rsidR="006A433C" w:rsidRPr="004C1424" w:rsidRDefault="006A433C" w:rsidP="00BC4DE9">
      <w:pPr>
        <w:pStyle w:val="Tekstpodstawowy"/>
        <w:spacing w:line="360" w:lineRule="auto"/>
        <w:jc w:val="left"/>
        <w:rPr>
          <w:rFonts w:asciiTheme="minorHAnsi" w:hAnsiTheme="minorHAnsi" w:cstheme="minorHAnsi"/>
          <w:b w:val="0"/>
          <w:i w:val="0"/>
          <w:iCs w:val="0"/>
        </w:rPr>
      </w:pPr>
      <w:r w:rsidRPr="004C1424">
        <w:rPr>
          <w:rFonts w:asciiTheme="minorHAnsi" w:hAnsiTheme="minorHAnsi" w:cstheme="minorHAnsi"/>
          <w:b w:val="0"/>
          <w:i w:val="0"/>
          <w:iCs w:val="0"/>
        </w:rPr>
        <w:t>Nazwa Wykonawcy:</w:t>
      </w:r>
    </w:p>
    <w:p w14:paraId="34DD0169" w14:textId="0ED983F7" w:rsidR="006A433C" w:rsidRPr="004C1424" w:rsidRDefault="00964671" w:rsidP="00BC4DE9">
      <w:pPr>
        <w:pStyle w:val="Tekstpodstawowy"/>
        <w:spacing w:before="120" w:line="360" w:lineRule="auto"/>
        <w:jc w:val="left"/>
        <w:rPr>
          <w:rFonts w:asciiTheme="minorHAnsi" w:hAnsiTheme="minorHAnsi" w:cstheme="minorHAnsi"/>
          <w:b w:val="0"/>
          <w:i w:val="0"/>
          <w:iCs w:val="0"/>
        </w:rPr>
      </w:pPr>
      <w:r w:rsidRPr="004C1424">
        <w:rPr>
          <w:rFonts w:asciiTheme="minorHAnsi" w:hAnsiTheme="minorHAnsi" w:cstheme="minorHAnsi"/>
          <w:b w:val="0"/>
          <w:i w:val="0"/>
          <w:iCs w:val="0"/>
        </w:rPr>
        <w:t>________________________________________________________</w:t>
      </w:r>
    </w:p>
    <w:p w14:paraId="1D8BEDBE" w14:textId="77777777" w:rsidR="006A433C" w:rsidRPr="004C1424" w:rsidRDefault="006A433C" w:rsidP="00BC4DE9">
      <w:pPr>
        <w:pStyle w:val="Tekstpodstawowy"/>
        <w:jc w:val="left"/>
        <w:rPr>
          <w:rFonts w:asciiTheme="minorHAnsi" w:hAnsiTheme="minorHAnsi" w:cstheme="minorHAnsi"/>
          <w:b w:val="0"/>
          <w:i w:val="0"/>
          <w:iCs w:val="0"/>
        </w:rPr>
      </w:pPr>
      <w:r w:rsidRPr="004C1424">
        <w:rPr>
          <w:rFonts w:asciiTheme="minorHAnsi" w:hAnsiTheme="minorHAnsi" w:cstheme="minorHAnsi"/>
          <w:b w:val="0"/>
          <w:i w:val="0"/>
          <w:iCs w:val="0"/>
        </w:rPr>
        <w:t>Adres Wykonawcy:</w:t>
      </w:r>
    </w:p>
    <w:p w14:paraId="1C2C4846" w14:textId="02A347D4" w:rsidR="00285FD3" w:rsidRPr="004C1424" w:rsidRDefault="00964671" w:rsidP="00BC4DE9">
      <w:pPr>
        <w:pStyle w:val="Tekstpodstawowy"/>
        <w:spacing w:before="120"/>
        <w:jc w:val="center"/>
        <w:rPr>
          <w:rFonts w:asciiTheme="minorHAnsi" w:hAnsiTheme="minorHAnsi" w:cstheme="minorHAnsi"/>
          <w:b w:val="0"/>
          <w:i w:val="0"/>
          <w:iCs w:val="0"/>
          <w:vertAlign w:val="superscript"/>
        </w:rPr>
      </w:pPr>
      <w:r w:rsidRPr="004C1424">
        <w:rPr>
          <w:rFonts w:asciiTheme="minorHAnsi" w:hAnsiTheme="minorHAnsi" w:cstheme="minorHAnsi"/>
          <w:b w:val="0"/>
          <w:i w:val="0"/>
          <w:iCs w:val="0"/>
        </w:rPr>
        <w:t>_______________________________________________________________________________</w:t>
      </w:r>
      <w:r w:rsidR="006A433C" w:rsidRPr="004C1424">
        <w:rPr>
          <w:rFonts w:asciiTheme="minorHAnsi" w:hAnsiTheme="minorHAnsi" w:cstheme="minorHAnsi"/>
          <w:b w:val="0"/>
          <w:i w:val="0"/>
          <w:iCs w:val="0"/>
          <w:vertAlign w:val="superscript"/>
        </w:rPr>
        <w:t xml:space="preserve"> </w:t>
      </w:r>
    </w:p>
    <w:p w14:paraId="69DD6C62" w14:textId="77777777" w:rsidR="006A433C" w:rsidRPr="004C1424" w:rsidRDefault="006A433C" w:rsidP="00BC4DE9">
      <w:pPr>
        <w:pStyle w:val="Tekstpodstawowy"/>
        <w:jc w:val="center"/>
        <w:rPr>
          <w:rFonts w:asciiTheme="minorHAnsi" w:hAnsiTheme="minorHAnsi" w:cstheme="minorHAnsi"/>
          <w:b w:val="0"/>
          <w:i w:val="0"/>
          <w:iCs w:val="0"/>
          <w:vertAlign w:val="superscript"/>
        </w:rPr>
      </w:pPr>
      <w:r w:rsidRPr="004C1424">
        <w:rPr>
          <w:rFonts w:asciiTheme="minorHAnsi" w:hAnsiTheme="minorHAnsi" w:cstheme="minorHAnsi"/>
          <w:b w:val="0"/>
          <w:i w:val="0"/>
          <w:iCs w:val="0"/>
          <w:vertAlign w:val="superscript"/>
        </w:rPr>
        <w:t>(ulica, nr domu, nr lokalu)</w:t>
      </w:r>
    </w:p>
    <w:p w14:paraId="6E93EC53" w14:textId="61C80AAF" w:rsidR="00285FD3" w:rsidRPr="004C1424" w:rsidRDefault="00964671" w:rsidP="00BC4DE9">
      <w:pPr>
        <w:pStyle w:val="Tekstpodstawowy"/>
        <w:spacing w:before="120"/>
        <w:jc w:val="center"/>
        <w:rPr>
          <w:rFonts w:asciiTheme="minorHAnsi" w:hAnsiTheme="minorHAnsi" w:cstheme="minorHAnsi"/>
          <w:b w:val="0"/>
          <w:i w:val="0"/>
          <w:iCs w:val="0"/>
          <w:vertAlign w:val="superscript"/>
        </w:rPr>
      </w:pPr>
      <w:r w:rsidRPr="004C1424">
        <w:rPr>
          <w:rFonts w:asciiTheme="minorHAnsi" w:hAnsiTheme="minorHAnsi" w:cstheme="minorHAnsi"/>
          <w:b w:val="0"/>
          <w:i w:val="0"/>
          <w:iCs w:val="0"/>
        </w:rPr>
        <w:t>________________________________________________________________________________</w:t>
      </w:r>
    </w:p>
    <w:p w14:paraId="3BDE2E9A" w14:textId="6908A597" w:rsidR="006A433C" w:rsidRPr="004C1424" w:rsidRDefault="006A433C" w:rsidP="00BC4DE9">
      <w:pPr>
        <w:pStyle w:val="Tekstpodstawowy"/>
        <w:jc w:val="center"/>
        <w:rPr>
          <w:rFonts w:asciiTheme="minorHAnsi" w:hAnsiTheme="minorHAnsi" w:cstheme="minorHAnsi"/>
          <w:b w:val="0"/>
          <w:i w:val="0"/>
          <w:iCs w:val="0"/>
        </w:rPr>
      </w:pPr>
      <w:r w:rsidRPr="004C1424">
        <w:rPr>
          <w:rFonts w:asciiTheme="minorHAnsi" w:hAnsiTheme="minorHAnsi" w:cstheme="minorHAnsi"/>
          <w:b w:val="0"/>
          <w:i w:val="0"/>
          <w:iCs w:val="0"/>
          <w:vertAlign w:val="superscript"/>
        </w:rPr>
        <w:t>(kod, miejscowość)</w:t>
      </w:r>
    </w:p>
    <w:p w14:paraId="55AEACED" w14:textId="31520BC0" w:rsidR="006A433C" w:rsidRPr="004C1424" w:rsidRDefault="009469C0" w:rsidP="00BC4DE9">
      <w:pPr>
        <w:pStyle w:val="Tekstpodstawowy"/>
        <w:spacing w:before="120"/>
        <w:jc w:val="left"/>
        <w:rPr>
          <w:rFonts w:asciiTheme="minorHAnsi" w:hAnsiTheme="minorHAnsi" w:cstheme="minorHAnsi"/>
          <w:b w:val="0"/>
          <w:i w:val="0"/>
          <w:iCs w:val="0"/>
        </w:rPr>
      </w:pPr>
      <w:r w:rsidRPr="004C1424">
        <w:rPr>
          <w:rFonts w:asciiTheme="minorHAnsi" w:hAnsiTheme="minorHAnsi" w:cstheme="minorHAnsi"/>
          <w:b w:val="0"/>
          <w:i w:val="0"/>
          <w:iCs w:val="0"/>
        </w:rPr>
        <w:t>A</w:t>
      </w:r>
      <w:r w:rsidR="006A433C" w:rsidRPr="004C1424">
        <w:rPr>
          <w:rFonts w:asciiTheme="minorHAnsi" w:hAnsiTheme="minorHAnsi" w:cstheme="minorHAnsi"/>
          <w:b w:val="0"/>
          <w:i w:val="0"/>
          <w:iCs w:val="0"/>
        </w:rPr>
        <w:t xml:space="preserve">dres e-mail </w:t>
      </w:r>
      <w:r w:rsidR="00964671" w:rsidRPr="004C1424">
        <w:rPr>
          <w:rFonts w:asciiTheme="minorHAnsi" w:hAnsiTheme="minorHAnsi" w:cstheme="minorHAnsi"/>
          <w:b w:val="0"/>
          <w:i w:val="0"/>
          <w:iCs w:val="0"/>
        </w:rPr>
        <w:t>________________________________</w:t>
      </w:r>
      <w:r w:rsidR="00026300" w:rsidRPr="004C1424">
        <w:rPr>
          <w:rFonts w:asciiTheme="minorHAnsi" w:hAnsiTheme="minorHAnsi" w:cstheme="minorHAnsi"/>
          <w:b w:val="0"/>
          <w:i w:val="0"/>
          <w:iCs w:val="0"/>
        </w:rPr>
        <w:t xml:space="preserve"> </w:t>
      </w:r>
      <w:r w:rsidRPr="004C1424">
        <w:rPr>
          <w:rFonts w:asciiTheme="minorHAnsi" w:hAnsiTheme="minorHAnsi" w:cstheme="minorHAnsi"/>
          <w:b w:val="0"/>
          <w:i w:val="0"/>
          <w:iCs w:val="0"/>
        </w:rPr>
        <w:t>n</w:t>
      </w:r>
      <w:r w:rsidR="006A433C" w:rsidRPr="004C1424">
        <w:rPr>
          <w:rFonts w:asciiTheme="minorHAnsi" w:hAnsiTheme="minorHAnsi" w:cstheme="minorHAnsi"/>
          <w:b w:val="0"/>
          <w:i w:val="0"/>
          <w:iCs w:val="0"/>
        </w:rPr>
        <w:t xml:space="preserve">umer telefonu </w:t>
      </w:r>
      <w:r w:rsidR="00964671" w:rsidRPr="004C1424">
        <w:rPr>
          <w:rFonts w:asciiTheme="minorHAnsi" w:hAnsiTheme="minorHAnsi" w:cstheme="minorHAnsi"/>
          <w:b w:val="0"/>
          <w:i w:val="0"/>
          <w:iCs w:val="0"/>
        </w:rPr>
        <w:t>________________________</w:t>
      </w:r>
    </w:p>
    <w:p w14:paraId="292CD7EA" w14:textId="77777777" w:rsidR="006A433C" w:rsidRPr="004C1424" w:rsidRDefault="006A433C" w:rsidP="00BC4DE9">
      <w:pPr>
        <w:pStyle w:val="Tekstpodstawowy"/>
        <w:jc w:val="left"/>
        <w:rPr>
          <w:rFonts w:asciiTheme="minorHAnsi" w:hAnsiTheme="minorHAnsi" w:cstheme="minorHAnsi"/>
          <w:b w:val="0"/>
          <w:i w:val="0"/>
          <w:iCs w:val="0"/>
        </w:rPr>
      </w:pPr>
    </w:p>
    <w:p w14:paraId="3864015A" w14:textId="37B40AFC" w:rsidR="006A433C" w:rsidRPr="004C1424" w:rsidRDefault="006A433C" w:rsidP="00BC4DE9">
      <w:pPr>
        <w:pStyle w:val="Tekstpodstawowy"/>
        <w:jc w:val="left"/>
        <w:rPr>
          <w:rFonts w:asciiTheme="minorHAnsi" w:hAnsiTheme="minorHAnsi" w:cstheme="minorHAnsi"/>
          <w:b w:val="0"/>
          <w:i w:val="0"/>
          <w:iCs w:val="0"/>
        </w:rPr>
      </w:pPr>
      <w:r w:rsidRPr="004C1424">
        <w:rPr>
          <w:rFonts w:asciiTheme="minorHAnsi" w:hAnsiTheme="minorHAnsi" w:cstheme="minorHAnsi"/>
          <w:b w:val="0"/>
          <w:i w:val="0"/>
          <w:iCs w:val="0"/>
        </w:rPr>
        <w:t>NIP</w:t>
      </w:r>
      <w:r w:rsidR="00FB4510" w:rsidRPr="004C1424">
        <w:rPr>
          <w:rFonts w:asciiTheme="minorHAnsi" w:hAnsiTheme="minorHAnsi" w:cstheme="minorHAnsi"/>
          <w:b w:val="0"/>
          <w:i w:val="0"/>
          <w:iCs w:val="0"/>
        </w:rPr>
        <w:t xml:space="preserve"> </w:t>
      </w:r>
      <w:r w:rsidR="00964671" w:rsidRPr="004C1424">
        <w:rPr>
          <w:rFonts w:asciiTheme="minorHAnsi" w:hAnsiTheme="minorHAnsi" w:cstheme="minorHAnsi"/>
          <w:b w:val="0"/>
          <w:i w:val="0"/>
          <w:iCs w:val="0"/>
        </w:rPr>
        <w:t>_______________________nr KRS (jeżeli dotyczy</w:t>
      </w:r>
      <w:r w:rsidR="00964671" w:rsidRPr="004C1424">
        <w:rPr>
          <w:rFonts w:asciiTheme="minorHAnsi" w:hAnsiTheme="minorHAnsi" w:cstheme="minorHAnsi"/>
          <w:b w:val="0"/>
          <w:i w:val="0"/>
          <w:iCs w:val="0"/>
          <w:u w:val="single"/>
        </w:rPr>
        <w:t xml:space="preserve">) </w:t>
      </w:r>
      <w:r w:rsidR="00964671" w:rsidRPr="004C1424">
        <w:rPr>
          <w:rFonts w:asciiTheme="minorHAnsi" w:hAnsiTheme="minorHAnsi" w:cstheme="minorHAnsi"/>
          <w:b w:val="0"/>
          <w:i w:val="0"/>
          <w:iCs w:val="0"/>
        </w:rPr>
        <w:t>_________________</w:t>
      </w:r>
    </w:p>
    <w:p w14:paraId="6F94AF43" w14:textId="77777777" w:rsidR="006A433C" w:rsidRPr="004C1424" w:rsidRDefault="006A433C" w:rsidP="00BC4DE9">
      <w:pPr>
        <w:pStyle w:val="Tekstpodstawowy"/>
        <w:jc w:val="left"/>
        <w:rPr>
          <w:rFonts w:asciiTheme="minorHAnsi" w:hAnsiTheme="minorHAnsi" w:cstheme="minorHAnsi"/>
          <w:b w:val="0"/>
        </w:rPr>
      </w:pPr>
    </w:p>
    <w:p w14:paraId="361487D0" w14:textId="77777777" w:rsidR="00CE1CE8" w:rsidRPr="004C1424" w:rsidRDefault="00D35C1B" w:rsidP="00BC4DE9">
      <w:pPr>
        <w:spacing w:after="120"/>
        <w:jc w:val="both"/>
        <w:rPr>
          <w:rFonts w:asciiTheme="minorHAnsi" w:hAnsiTheme="minorHAnsi" w:cstheme="minorHAnsi"/>
          <w:bCs/>
        </w:rPr>
      </w:pPr>
      <w:r w:rsidRPr="004C1424">
        <w:rPr>
          <w:rFonts w:asciiTheme="minorHAnsi" w:hAnsiTheme="minorHAnsi" w:cstheme="minorHAnsi"/>
          <w:bCs/>
        </w:rPr>
        <w:t xml:space="preserve">W przypadku składania </w:t>
      </w:r>
      <w:r w:rsidR="006A433C" w:rsidRPr="004C1424">
        <w:rPr>
          <w:rFonts w:asciiTheme="minorHAnsi" w:hAnsiTheme="minorHAnsi" w:cstheme="minorHAnsi"/>
          <w:bCs/>
        </w:rPr>
        <w:t>ofert</w:t>
      </w:r>
      <w:r w:rsidRPr="004C1424">
        <w:rPr>
          <w:rFonts w:asciiTheme="minorHAnsi" w:hAnsiTheme="minorHAnsi" w:cstheme="minorHAnsi"/>
          <w:bCs/>
        </w:rPr>
        <w:t>y</w:t>
      </w:r>
      <w:r w:rsidR="006A433C" w:rsidRPr="004C1424">
        <w:rPr>
          <w:rFonts w:asciiTheme="minorHAnsi" w:hAnsiTheme="minorHAnsi" w:cstheme="minorHAnsi"/>
          <w:bCs/>
        </w:rPr>
        <w:t xml:space="preserve"> wspóln</w:t>
      </w:r>
      <w:r w:rsidRPr="004C1424">
        <w:rPr>
          <w:rFonts w:asciiTheme="minorHAnsi" w:hAnsiTheme="minorHAnsi" w:cstheme="minorHAnsi"/>
          <w:bCs/>
        </w:rPr>
        <w:t>ej należy podać dane wszystkich wspólników spółki cywilnej lub członków konsorcjum.</w:t>
      </w:r>
    </w:p>
    <w:p w14:paraId="16228494" w14:textId="51DC4A5A" w:rsidR="00530886" w:rsidRPr="004C1424" w:rsidRDefault="00530886" w:rsidP="00484004">
      <w:pPr>
        <w:numPr>
          <w:ilvl w:val="0"/>
          <w:numId w:val="2"/>
        </w:numPr>
        <w:tabs>
          <w:tab w:val="num" w:pos="360"/>
        </w:tabs>
        <w:spacing w:before="160" w:after="120"/>
        <w:ind w:left="0" w:firstLine="0"/>
        <w:jc w:val="both"/>
        <w:rPr>
          <w:rFonts w:asciiTheme="minorHAnsi" w:hAnsiTheme="minorHAnsi" w:cstheme="minorHAnsi"/>
          <w:bCs/>
        </w:rPr>
      </w:pPr>
      <w:r w:rsidRPr="004C1424">
        <w:rPr>
          <w:rFonts w:asciiTheme="minorHAnsi" w:hAnsiTheme="minorHAnsi" w:cstheme="minorHAnsi"/>
          <w:bCs/>
        </w:rPr>
        <w:t xml:space="preserve">Oferuję wykonanie przedmiotu zamówienia </w:t>
      </w:r>
      <w:r w:rsidR="00BA1118" w:rsidRPr="004C1424">
        <w:rPr>
          <w:rFonts w:asciiTheme="minorHAnsi" w:hAnsiTheme="minorHAnsi" w:cstheme="minorHAnsi"/>
          <w:bCs/>
        </w:rPr>
        <w:t xml:space="preserve">tj. </w:t>
      </w:r>
      <w:r w:rsidR="00195360" w:rsidRPr="004C1424">
        <w:rPr>
          <w:rFonts w:asciiTheme="minorHAnsi" w:hAnsiTheme="minorHAnsi" w:cstheme="minorHAnsi"/>
          <w:bCs/>
        </w:rPr>
        <w:t>„</w:t>
      </w:r>
      <w:r w:rsidR="00AD7CEE" w:rsidRPr="00AD7CEE">
        <w:rPr>
          <w:rFonts w:asciiTheme="minorHAnsi" w:hAnsiTheme="minorHAnsi" w:cstheme="minorHAnsi"/>
          <w:bCs/>
        </w:rPr>
        <w:t>Rozbudowa kanalizacji sanitarnej i uzupełnienie gospodarki wodociągowej na terenie gminy Rokietnica</w:t>
      </w:r>
      <w:r w:rsidR="00AD7CEE">
        <w:rPr>
          <w:rFonts w:asciiTheme="minorHAnsi" w:hAnsiTheme="minorHAnsi" w:cstheme="minorHAnsi"/>
          <w:bCs/>
        </w:rPr>
        <w:t>”</w:t>
      </w:r>
      <w:r w:rsidR="00195360" w:rsidRPr="004C1424">
        <w:rPr>
          <w:rFonts w:asciiTheme="minorHAnsi" w:hAnsiTheme="minorHAnsi" w:cstheme="minorHAnsi"/>
          <w:bCs/>
        </w:rPr>
        <w:t xml:space="preserve"> </w:t>
      </w:r>
      <w:r w:rsidRPr="004C1424">
        <w:rPr>
          <w:rFonts w:asciiTheme="minorHAnsi" w:hAnsiTheme="minorHAnsi" w:cstheme="minorHAnsi"/>
          <w:bCs/>
        </w:rPr>
        <w:t>w zakresie określonym Specyfikacją Warunków Zamówienia (SWZ) na następujących warunkach:</w:t>
      </w:r>
      <w:bookmarkStart w:id="0" w:name="_Hlk156853246"/>
    </w:p>
    <w:p w14:paraId="4544D95D" w14:textId="77777777" w:rsidR="00530886" w:rsidRPr="004C1424" w:rsidRDefault="00530886" w:rsidP="007508BD">
      <w:pPr>
        <w:numPr>
          <w:ilvl w:val="1"/>
          <w:numId w:val="2"/>
        </w:numPr>
        <w:tabs>
          <w:tab w:val="clear" w:pos="1794"/>
        </w:tabs>
        <w:spacing w:before="160" w:after="120"/>
        <w:ind w:left="567" w:hanging="567"/>
        <w:jc w:val="both"/>
        <w:rPr>
          <w:rFonts w:asciiTheme="minorHAnsi" w:hAnsiTheme="minorHAnsi" w:cstheme="minorHAnsi"/>
          <w:bCs/>
        </w:rPr>
      </w:pPr>
      <w:r w:rsidRPr="004C1424">
        <w:rPr>
          <w:rFonts w:asciiTheme="minorHAnsi" w:hAnsiTheme="minorHAnsi" w:cstheme="minorHAnsi"/>
          <w:bCs/>
        </w:rPr>
        <w:t>kryterium cena  brutto</w:t>
      </w:r>
    </w:p>
    <w:p w14:paraId="586AFD0E" w14:textId="713CBD64" w:rsidR="00530886" w:rsidRPr="004C1424" w:rsidRDefault="00BC4DE9" w:rsidP="00BC4DE9">
      <w:pPr>
        <w:pStyle w:val="Akapitzlist"/>
        <w:tabs>
          <w:tab w:val="left" w:pos="6096"/>
        </w:tabs>
        <w:ind w:left="0"/>
        <w:rPr>
          <w:rFonts w:asciiTheme="minorHAnsi" w:hAnsiTheme="minorHAnsi" w:cstheme="minorHAnsi"/>
          <w:bCs/>
        </w:rPr>
      </w:pPr>
      <w:r w:rsidRPr="004C1424">
        <w:rPr>
          <w:rFonts w:asciiTheme="minorHAnsi" w:hAnsiTheme="minorHAnsi" w:cstheme="minorHAnsi"/>
          <w:bCs/>
        </w:rPr>
        <w:tab/>
      </w:r>
    </w:p>
    <w:p w14:paraId="16CC7B7C" w14:textId="58FFC263" w:rsidR="00530886" w:rsidRPr="004C1424" w:rsidRDefault="00530886" w:rsidP="00BC4DE9">
      <w:pPr>
        <w:pStyle w:val="Akapitzlist"/>
        <w:spacing w:before="240" w:after="120" w:line="276" w:lineRule="auto"/>
        <w:ind w:left="0"/>
        <w:contextualSpacing/>
        <w:rPr>
          <w:rFonts w:asciiTheme="minorHAnsi" w:hAnsiTheme="minorHAnsi" w:cstheme="minorHAnsi"/>
          <w:bCs/>
        </w:rPr>
      </w:pPr>
      <w:r w:rsidRPr="004C1424">
        <w:rPr>
          <w:rFonts w:asciiTheme="minorHAnsi" w:hAnsiTheme="minorHAnsi" w:cstheme="minorHAnsi"/>
          <w:bCs/>
        </w:rPr>
        <w:t>Kalkulacja ceny ofertowej:</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3402"/>
      </w:tblGrid>
      <w:tr w:rsidR="00D41890" w:rsidRPr="004C1424" w14:paraId="7A6BB2D3" w14:textId="69562E36" w:rsidTr="00D41890">
        <w:trPr>
          <w:trHeight w:val="288"/>
        </w:trPr>
        <w:tc>
          <w:tcPr>
            <w:tcW w:w="5949" w:type="dxa"/>
            <w:vAlign w:val="center"/>
            <w:hideMark/>
          </w:tcPr>
          <w:p w14:paraId="7F36F541" w14:textId="77777777" w:rsidR="00D41890" w:rsidRPr="004C1424" w:rsidRDefault="00D41890" w:rsidP="00ED0AF0">
            <w:pPr>
              <w:rPr>
                <w:rFonts w:asciiTheme="minorHAnsi" w:hAnsiTheme="minorHAnsi" w:cstheme="minorHAnsi"/>
                <w:bCs/>
                <w:color w:val="000000"/>
              </w:rPr>
            </w:pPr>
            <w:r w:rsidRPr="004C1424">
              <w:rPr>
                <w:rFonts w:asciiTheme="minorHAnsi" w:hAnsiTheme="minorHAnsi" w:cstheme="minorHAnsi"/>
                <w:bCs/>
                <w:color w:val="000000"/>
              </w:rPr>
              <w:t>Uzupełnienie gospodarki wodociągowej – 2 część zamówienia</w:t>
            </w:r>
          </w:p>
        </w:tc>
        <w:tc>
          <w:tcPr>
            <w:tcW w:w="3402" w:type="dxa"/>
            <w:vAlign w:val="center"/>
          </w:tcPr>
          <w:p w14:paraId="2A37C5BB" w14:textId="21097334" w:rsidR="00D41890" w:rsidRPr="004C1424" w:rsidRDefault="00D41890" w:rsidP="00ED0AF0">
            <w:pPr>
              <w:rPr>
                <w:rFonts w:asciiTheme="minorHAnsi" w:hAnsiTheme="minorHAnsi" w:cstheme="minorHAnsi"/>
                <w:bCs/>
                <w:color w:val="000000"/>
              </w:rPr>
            </w:pPr>
            <w:r w:rsidRPr="004C1424">
              <w:rPr>
                <w:rFonts w:asciiTheme="minorHAnsi" w:hAnsiTheme="minorHAnsi" w:cstheme="minorHAnsi"/>
                <w:bCs/>
                <w:color w:val="000000"/>
              </w:rPr>
              <w:t>Wynagrodzenie (zł) kwoty netto, brutto</w:t>
            </w:r>
          </w:p>
        </w:tc>
      </w:tr>
      <w:tr w:rsidR="00D41890" w:rsidRPr="004C1424" w14:paraId="073D5D6A" w14:textId="38A950EE" w:rsidTr="00D41890">
        <w:trPr>
          <w:trHeight w:val="288"/>
        </w:trPr>
        <w:tc>
          <w:tcPr>
            <w:tcW w:w="5949" w:type="dxa"/>
            <w:vAlign w:val="center"/>
            <w:hideMark/>
          </w:tcPr>
          <w:p w14:paraId="10B83E5E" w14:textId="77777777" w:rsidR="00D41890" w:rsidRPr="004C1424" w:rsidRDefault="00D41890" w:rsidP="00ED0AF0">
            <w:pPr>
              <w:rPr>
                <w:rFonts w:asciiTheme="minorHAnsi" w:hAnsiTheme="minorHAnsi" w:cstheme="minorHAnsi"/>
                <w:bCs/>
                <w:color w:val="000000"/>
              </w:rPr>
            </w:pPr>
            <w:r w:rsidRPr="004C1424">
              <w:rPr>
                <w:rFonts w:asciiTheme="minorHAnsi" w:hAnsiTheme="minorHAnsi" w:cstheme="minorHAnsi"/>
                <w:bCs/>
                <w:color w:val="000000"/>
              </w:rPr>
              <w:t>Wykonanie ujęcia wód podziemnych w miejscowości Cerekwica - roboty budowlane</w:t>
            </w:r>
          </w:p>
        </w:tc>
        <w:tc>
          <w:tcPr>
            <w:tcW w:w="3402" w:type="dxa"/>
            <w:vAlign w:val="center"/>
          </w:tcPr>
          <w:p w14:paraId="19AAD314" w14:textId="77777777" w:rsidR="00D41890" w:rsidRPr="004C1424" w:rsidRDefault="00D41890" w:rsidP="00D41890">
            <w:pPr>
              <w:spacing w:before="240" w:after="240"/>
              <w:rPr>
                <w:rFonts w:asciiTheme="minorHAnsi" w:hAnsiTheme="minorHAnsi" w:cstheme="minorHAnsi"/>
                <w:bCs/>
                <w:lang w:val="en-US"/>
              </w:rPr>
            </w:pPr>
            <w:r w:rsidRPr="004C1424">
              <w:rPr>
                <w:rFonts w:asciiTheme="minorHAnsi" w:hAnsiTheme="minorHAnsi" w:cstheme="minorHAnsi"/>
                <w:bCs/>
                <w:lang w:val="en-US"/>
              </w:rPr>
              <w:t>__________ PLN netto</w:t>
            </w:r>
          </w:p>
          <w:p w14:paraId="49707670" w14:textId="77777777" w:rsidR="00D41890" w:rsidRPr="004C1424" w:rsidRDefault="00D41890" w:rsidP="00D41890">
            <w:pPr>
              <w:spacing w:after="240"/>
              <w:rPr>
                <w:rFonts w:asciiTheme="minorHAnsi" w:hAnsiTheme="minorHAnsi" w:cstheme="minorHAnsi"/>
                <w:bCs/>
                <w:lang w:val="en-US"/>
              </w:rPr>
            </w:pPr>
            <w:r w:rsidRPr="004C1424">
              <w:rPr>
                <w:rFonts w:asciiTheme="minorHAnsi" w:hAnsiTheme="minorHAnsi" w:cstheme="minorHAnsi"/>
                <w:bCs/>
                <w:lang w:val="en-US"/>
              </w:rPr>
              <w:lastRenderedPageBreak/>
              <w:t>________ PLN brutto</w:t>
            </w:r>
          </w:p>
          <w:p w14:paraId="52928490" w14:textId="7A7C8E29" w:rsidR="00D41890" w:rsidRPr="004C1424" w:rsidRDefault="00D41890" w:rsidP="00D41890">
            <w:pPr>
              <w:rPr>
                <w:rFonts w:asciiTheme="minorHAnsi" w:hAnsiTheme="minorHAnsi" w:cstheme="minorHAnsi"/>
                <w:bCs/>
                <w:color w:val="000000"/>
              </w:rPr>
            </w:pPr>
            <w:r w:rsidRPr="004C1424">
              <w:rPr>
                <w:rFonts w:asciiTheme="minorHAnsi" w:hAnsiTheme="minorHAnsi" w:cstheme="minorHAnsi"/>
                <w:bCs/>
                <w:lang w:val="en-US"/>
              </w:rPr>
              <w:t>VAT 23 %</w:t>
            </w:r>
          </w:p>
        </w:tc>
      </w:tr>
    </w:tbl>
    <w:p w14:paraId="10AC8FAA" w14:textId="067578D3" w:rsidR="007508BD" w:rsidRPr="004C1424" w:rsidRDefault="00764E98" w:rsidP="007508BD">
      <w:pPr>
        <w:pStyle w:val="Akapitzlist"/>
        <w:numPr>
          <w:ilvl w:val="1"/>
          <w:numId w:val="2"/>
        </w:numPr>
        <w:tabs>
          <w:tab w:val="clear" w:pos="1794"/>
          <w:tab w:val="num" w:pos="567"/>
        </w:tabs>
        <w:spacing w:before="240" w:after="120" w:line="276" w:lineRule="auto"/>
        <w:ind w:left="709" w:hanging="709"/>
        <w:contextualSpacing/>
        <w:rPr>
          <w:rFonts w:asciiTheme="minorHAnsi" w:hAnsiTheme="minorHAnsi" w:cstheme="minorHAnsi"/>
          <w:bCs/>
        </w:rPr>
      </w:pPr>
      <w:r w:rsidRPr="004C1424">
        <w:rPr>
          <w:rFonts w:asciiTheme="minorHAnsi" w:hAnsiTheme="minorHAnsi" w:cstheme="minorHAnsi"/>
          <w:bCs/>
        </w:rPr>
        <w:lastRenderedPageBreak/>
        <w:t>kryterium warunki gwarancji:</w:t>
      </w:r>
    </w:p>
    <w:tbl>
      <w:tblPr>
        <w:tblStyle w:val="Tabela-Siatka"/>
        <w:tblW w:w="8217" w:type="dxa"/>
        <w:tblLook w:val="04A0" w:firstRow="1" w:lastRow="0" w:firstColumn="1" w:lastColumn="0" w:noHBand="0" w:noVBand="1"/>
      </w:tblPr>
      <w:tblGrid>
        <w:gridCol w:w="565"/>
        <w:gridCol w:w="5384"/>
        <w:gridCol w:w="2268"/>
      </w:tblGrid>
      <w:tr w:rsidR="00764E98" w:rsidRPr="004C1424" w14:paraId="75716586" w14:textId="77777777" w:rsidTr="00D41890">
        <w:trPr>
          <w:trHeight w:val="408"/>
        </w:trPr>
        <w:tc>
          <w:tcPr>
            <w:tcW w:w="565" w:type="dxa"/>
          </w:tcPr>
          <w:p w14:paraId="70725A45" w14:textId="77777777" w:rsidR="00764E98" w:rsidRPr="004C1424" w:rsidRDefault="00764E98" w:rsidP="00384CB5">
            <w:pPr>
              <w:spacing w:after="240"/>
              <w:rPr>
                <w:rFonts w:asciiTheme="minorHAnsi" w:hAnsiTheme="minorHAnsi" w:cstheme="minorHAnsi"/>
                <w:bCs/>
              </w:rPr>
            </w:pPr>
            <w:r w:rsidRPr="004C1424">
              <w:rPr>
                <w:rFonts w:asciiTheme="minorHAnsi" w:hAnsiTheme="minorHAnsi" w:cstheme="minorHAnsi"/>
                <w:bCs/>
              </w:rPr>
              <w:t>L.p.</w:t>
            </w:r>
          </w:p>
        </w:tc>
        <w:tc>
          <w:tcPr>
            <w:tcW w:w="5384" w:type="dxa"/>
            <w:vAlign w:val="center"/>
          </w:tcPr>
          <w:p w14:paraId="6DFDF184" w14:textId="5CAE87FD" w:rsidR="00764E98" w:rsidRPr="004C1424" w:rsidRDefault="00764E98" w:rsidP="00565DF9">
            <w:pPr>
              <w:spacing w:after="240"/>
              <w:jc w:val="center"/>
              <w:rPr>
                <w:rFonts w:asciiTheme="minorHAnsi" w:hAnsiTheme="minorHAnsi" w:cstheme="minorHAnsi"/>
                <w:bCs/>
                <w:i/>
              </w:rPr>
            </w:pPr>
            <w:r w:rsidRPr="004C1424">
              <w:rPr>
                <w:rFonts w:asciiTheme="minorHAnsi" w:hAnsiTheme="minorHAnsi" w:cstheme="minorHAnsi"/>
                <w:bCs/>
              </w:rPr>
              <w:t>Wyszczególnienie</w:t>
            </w:r>
            <w:r w:rsidR="00D41890" w:rsidRPr="004C1424">
              <w:rPr>
                <w:rFonts w:asciiTheme="minorHAnsi" w:hAnsiTheme="minorHAnsi" w:cstheme="minorHAnsi"/>
                <w:bCs/>
              </w:rPr>
              <w:t xml:space="preserve"> – </w:t>
            </w:r>
            <w:r w:rsidR="00637E34" w:rsidRPr="004C1424">
              <w:rPr>
                <w:rFonts w:asciiTheme="minorHAnsi" w:hAnsiTheme="minorHAnsi" w:cstheme="minorHAnsi"/>
                <w:bCs/>
              </w:rPr>
              <w:t>2</w:t>
            </w:r>
            <w:r w:rsidR="00D41890" w:rsidRPr="004C1424">
              <w:rPr>
                <w:rFonts w:asciiTheme="minorHAnsi" w:hAnsiTheme="minorHAnsi" w:cstheme="minorHAnsi"/>
                <w:bCs/>
              </w:rPr>
              <w:t xml:space="preserve"> część zamówienia</w:t>
            </w:r>
          </w:p>
        </w:tc>
        <w:tc>
          <w:tcPr>
            <w:tcW w:w="2268" w:type="dxa"/>
          </w:tcPr>
          <w:p w14:paraId="422736E2" w14:textId="0C378C36" w:rsidR="00764E98" w:rsidRPr="004C1424" w:rsidRDefault="00764E98" w:rsidP="00764E98">
            <w:pPr>
              <w:spacing w:after="240"/>
              <w:jc w:val="center"/>
              <w:rPr>
                <w:rFonts w:asciiTheme="minorHAnsi" w:hAnsiTheme="minorHAnsi" w:cstheme="minorHAnsi"/>
                <w:bCs/>
              </w:rPr>
            </w:pPr>
            <w:r w:rsidRPr="004C1424">
              <w:rPr>
                <w:rFonts w:asciiTheme="minorHAnsi" w:hAnsiTheme="minorHAnsi" w:cstheme="minorHAnsi"/>
                <w:bCs/>
              </w:rPr>
              <w:t>Zaznaczyć odpowiednio przez podanie X</w:t>
            </w:r>
          </w:p>
        </w:tc>
      </w:tr>
      <w:tr w:rsidR="00764E98" w:rsidRPr="004C1424" w14:paraId="7A0DEB83" w14:textId="77777777" w:rsidTr="00D41890">
        <w:trPr>
          <w:trHeight w:val="58"/>
        </w:trPr>
        <w:tc>
          <w:tcPr>
            <w:tcW w:w="565" w:type="dxa"/>
          </w:tcPr>
          <w:p w14:paraId="1A50B553" w14:textId="77777777" w:rsidR="00764E98" w:rsidRPr="004C1424" w:rsidRDefault="00764E98" w:rsidP="00384CB5">
            <w:pPr>
              <w:spacing w:after="240"/>
              <w:rPr>
                <w:rFonts w:asciiTheme="minorHAnsi" w:hAnsiTheme="minorHAnsi" w:cstheme="minorHAnsi"/>
                <w:bCs/>
              </w:rPr>
            </w:pPr>
            <w:r w:rsidRPr="004C1424">
              <w:rPr>
                <w:rFonts w:asciiTheme="minorHAnsi" w:hAnsiTheme="minorHAnsi" w:cstheme="minorHAnsi"/>
                <w:bCs/>
              </w:rPr>
              <w:t>1</w:t>
            </w:r>
          </w:p>
        </w:tc>
        <w:tc>
          <w:tcPr>
            <w:tcW w:w="5384" w:type="dxa"/>
            <w:vAlign w:val="center"/>
          </w:tcPr>
          <w:p w14:paraId="2548FD82" w14:textId="7AA74F14" w:rsidR="00764E98" w:rsidRPr="004C1424" w:rsidRDefault="00764E98" w:rsidP="00384CB5">
            <w:pPr>
              <w:spacing w:after="240"/>
              <w:rPr>
                <w:rFonts w:asciiTheme="minorHAnsi" w:hAnsiTheme="minorHAnsi" w:cstheme="minorHAnsi"/>
                <w:bCs/>
              </w:rPr>
            </w:pPr>
            <w:r w:rsidRPr="004C1424">
              <w:rPr>
                <w:rFonts w:asciiTheme="minorHAnsi" w:hAnsiTheme="minorHAnsi" w:cstheme="minorHAnsi"/>
                <w:bCs/>
              </w:rPr>
              <w:t>Oferuję okres gwarancji 5 lat</w:t>
            </w:r>
          </w:p>
        </w:tc>
        <w:tc>
          <w:tcPr>
            <w:tcW w:w="2268" w:type="dxa"/>
          </w:tcPr>
          <w:p w14:paraId="46E27E23" w14:textId="226655EF" w:rsidR="00764E98" w:rsidRPr="004C1424" w:rsidRDefault="00764E98" w:rsidP="00384CB5">
            <w:pPr>
              <w:spacing w:before="240" w:after="240"/>
              <w:rPr>
                <w:rFonts w:asciiTheme="minorHAnsi" w:hAnsiTheme="minorHAnsi" w:cstheme="minorHAnsi"/>
                <w:bCs/>
                <w:lang w:val="en-US"/>
              </w:rPr>
            </w:pPr>
          </w:p>
        </w:tc>
      </w:tr>
      <w:tr w:rsidR="00764E98" w:rsidRPr="004C1424" w14:paraId="15DED2A4" w14:textId="77777777" w:rsidTr="00D41890">
        <w:trPr>
          <w:trHeight w:val="658"/>
        </w:trPr>
        <w:tc>
          <w:tcPr>
            <w:tcW w:w="565" w:type="dxa"/>
          </w:tcPr>
          <w:p w14:paraId="031108E3" w14:textId="77777777" w:rsidR="00764E98" w:rsidRPr="004C1424" w:rsidRDefault="00764E98" w:rsidP="00384CB5">
            <w:pPr>
              <w:spacing w:after="240"/>
              <w:rPr>
                <w:rFonts w:asciiTheme="minorHAnsi" w:hAnsiTheme="minorHAnsi" w:cstheme="minorHAnsi"/>
                <w:bCs/>
              </w:rPr>
            </w:pPr>
            <w:r w:rsidRPr="004C1424">
              <w:rPr>
                <w:rFonts w:asciiTheme="minorHAnsi" w:hAnsiTheme="minorHAnsi" w:cstheme="minorHAnsi"/>
                <w:bCs/>
              </w:rPr>
              <w:t>2</w:t>
            </w:r>
          </w:p>
        </w:tc>
        <w:tc>
          <w:tcPr>
            <w:tcW w:w="5384" w:type="dxa"/>
            <w:vAlign w:val="center"/>
          </w:tcPr>
          <w:p w14:paraId="3F8EAF87" w14:textId="4C545E4C" w:rsidR="00764E98" w:rsidRPr="004C1424" w:rsidRDefault="00565DF9" w:rsidP="00384CB5">
            <w:pPr>
              <w:spacing w:after="240"/>
              <w:rPr>
                <w:rFonts w:asciiTheme="minorHAnsi" w:hAnsiTheme="minorHAnsi" w:cstheme="minorHAnsi"/>
                <w:bCs/>
              </w:rPr>
            </w:pPr>
            <w:r w:rsidRPr="004C1424">
              <w:rPr>
                <w:rFonts w:asciiTheme="minorHAnsi" w:hAnsiTheme="minorHAnsi" w:cstheme="minorHAnsi"/>
                <w:bCs/>
              </w:rPr>
              <w:t xml:space="preserve">Oferuję okres gwarancji </w:t>
            </w:r>
            <w:r w:rsidR="00D41890" w:rsidRPr="004C1424">
              <w:rPr>
                <w:rFonts w:asciiTheme="minorHAnsi" w:hAnsiTheme="minorHAnsi" w:cstheme="minorHAnsi"/>
                <w:bCs/>
              </w:rPr>
              <w:t>6</w:t>
            </w:r>
            <w:r w:rsidRPr="004C1424">
              <w:rPr>
                <w:rFonts w:asciiTheme="minorHAnsi" w:hAnsiTheme="minorHAnsi" w:cstheme="minorHAnsi"/>
                <w:bCs/>
              </w:rPr>
              <w:t xml:space="preserve"> lat</w:t>
            </w:r>
          </w:p>
        </w:tc>
        <w:tc>
          <w:tcPr>
            <w:tcW w:w="2268" w:type="dxa"/>
            <w:vAlign w:val="center"/>
          </w:tcPr>
          <w:p w14:paraId="520145C7" w14:textId="4AFB77BB" w:rsidR="00764E98" w:rsidRPr="004C1424" w:rsidRDefault="00764E98" w:rsidP="00384CB5">
            <w:pPr>
              <w:spacing w:after="240"/>
              <w:rPr>
                <w:rFonts w:asciiTheme="minorHAnsi" w:hAnsiTheme="minorHAnsi" w:cstheme="minorHAnsi"/>
                <w:bCs/>
                <w:lang w:val="en-US"/>
              </w:rPr>
            </w:pPr>
          </w:p>
        </w:tc>
      </w:tr>
      <w:tr w:rsidR="00764E98" w:rsidRPr="004C1424" w14:paraId="1F324CB7" w14:textId="77777777" w:rsidTr="00D41890">
        <w:trPr>
          <w:trHeight w:val="697"/>
        </w:trPr>
        <w:tc>
          <w:tcPr>
            <w:tcW w:w="565" w:type="dxa"/>
          </w:tcPr>
          <w:p w14:paraId="20438DE9" w14:textId="77777777" w:rsidR="00764E98" w:rsidRPr="004C1424" w:rsidRDefault="00764E98" w:rsidP="00384CB5">
            <w:pPr>
              <w:spacing w:after="240"/>
              <w:rPr>
                <w:rFonts w:asciiTheme="minorHAnsi" w:hAnsiTheme="minorHAnsi" w:cstheme="minorHAnsi"/>
                <w:bCs/>
              </w:rPr>
            </w:pPr>
            <w:r w:rsidRPr="004C1424">
              <w:rPr>
                <w:rFonts w:asciiTheme="minorHAnsi" w:hAnsiTheme="minorHAnsi" w:cstheme="minorHAnsi"/>
                <w:bCs/>
              </w:rPr>
              <w:t>3</w:t>
            </w:r>
          </w:p>
        </w:tc>
        <w:tc>
          <w:tcPr>
            <w:tcW w:w="5384" w:type="dxa"/>
            <w:vAlign w:val="center"/>
          </w:tcPr>
          <w:p w14:paraId="5AA7DD30" w14:textId="66953953" w:rsidR="00764E98" w:rsidRPr="004C1424" w:rsidRDefault="00565DF9" w:rsidP="00384CB5">
            <w:pPr>
              <w:spacing w:after="240"/>
              <w:rPr>
                <w:rFonts w:asciiTheme="minorHAnsi" w:hAnsiTheme="minorHAnsi" w:cstheme="minorHAnsi"/>
                <w:bCs/>
              </w:rPr>
            </w:pPr>
            <w:r w:rsidRPr="004C1424">
              <w:rPr>
                <w:rFonts w:asciiTheme="minorHAnsi" w:hAnsiTheme="minorHAnsi" w:cstheme="minorHAnsi"/>
                <w:bCs/>
              </w:rPr>
              <w:t xml:space="preserve">Oferuję okres gwarancji </w:t>
            </w:r>
            <w:r w:rsidR="00D41890" w:rsidRPr="004C1424">
              <w:rPr>
                <w:rFonts w:asciiTheme="minorHAnsi" w:hAnsiTheme="minorHAnsi" w:cstheme="minorHAnsi"/>
                <w:bCs/>
              </w:rPr>
              <w:t>7</w:t>
            </w:r>
            <w:r w:rsidRPr="004C1424">
              <w:rPr>
                <w:rFonts w:asciiTheme="minorHAnsi" w:hAnsiTheme="minorHAnsi" w:cstheme="minorHAnsi"/>
                <w:bCs/>
              </w:rPr>
              <w:t xml:space="preserve"> lat</w:t>
            </w:r>
          </w:p>
        </w:tc>
        <w:tc>
          <w:tcPr>
            <w:tcW w:w="2268" w:type="dxa"/>
            <w:vAlign w:val="center"/>
          </w:tcPr>
          <w:p w14:paraId="093707C9" w14:textId="5C1DB06F" w:rsidR="00764E98" w:rsidRPr="004C1424" w:rsidRDefault="00764E98" w:rsidP="00384CB5">
            <w:pPr>
              <w:spacing w:after="240"/>
              <w:rPr>
                <w:rFonts w:asciiTheme="minorHAnsi" w:hAnsiTheme="minorHAnsi" w:cstheme="minorHAnsi"/>
                <w:bCs/>
                <w:lang w:val="en-US"/>
              </w:rPr>
            </w:pPr>
          </w:p>
        </w:tc>
      </w:tr>
    </w:tbl>
    <w:bookmarkEnd w:id="0"/>
    <w:p w14:paraId="7B45CE16" w14:textId="69079E9B" w:rsidR="00530886" w:rsidRPr="004C1424" w:rsidRDefault="00530886" w:rsidP="00BC4DE9">
      <w:pPr>
        <w:pStyle w:val="Tekstpodstawowy"/>
        <w:spacing w:before="120" w:after="120"/>
        <w:rPr>
          <w:rFonts w:asciiTheme="minorHAnsi" w:hAnsiTheme="minorHAnsi" w:cstheme="minorHAnsi"/>
          <w:b w:val="0"/>
          <w:i w:val="0"/>
        </w:rPr>
      </w:pPr>
      <w:r w:rsidRPr="004C1424">
        <w:rPr>
          <w:rFonts w:asciiTheme="minorHAnsi" w:hAnsiTheme="minorHAnsi" w:cstheme="minorHAnsi"/>
          <w:b w:val="0"/>
          <w:i w:val="0"/>
        </w:rPr>
        <w:t xml:space="preserve">W </w:t>
      </w:r>
      <w:r w:rsidR="007C053A" w:rsidRPr="004C1424">
        <w:rPr>
          <w:rFonts w:asciiTheme="minorHAnsi" w:hAnsiTheme="minorHAnsi" w:cstheme="minorHAnsi"/>
          <w:b w:val="0"/>
          <w:i w:val="0"/>
        </w:rPr>
        <w:t>tab</w:t>
      </w:r>
      <w:r w:rsidR="00764E98" w:rsidRPr="004C1424">
        <w:rPr>
          <w:rFonts w:asciiTheme="minorHAnsi" w:hAnsiTheme="minorHAnsi" w:cstheme="minorHAnsi"/>
          <w:b w:val="0"/>
          <w:i w:val="0"/>
        </w:rPr>
        <w:t xml:space="preserve">eli dotyczącej warunków gwarancji </w:t>
      </w:r>
      <w:r w:rsidRPr="004C1424">
        <w:rPr>
          <w:rFonts w:asciiTheme="minorHAnsi" w:hAnsiTheme="minorHAnsi" w:cstheme="minorHAnsi"/>
          <w:b w:val="0"/>
          <w:i w:val="0"/>
        </w:rPr>
        <w:t xml:space="preserve">należy wstawić znak „X” w odpowiedniej kratce. W ramach poszczególnych kryteriów należy wybrać jedną opcję. </w:t>
      </w:r>
    </w:p>
    <w:p w14:paraId="63557357" w14:textId="77777777" w:rsidR="00764E98" w:rsidRPr="004C1424" w:rsidRDefault="00764E98" w:rsidP="00764E98">
      <w:pPr>
        <w:pStyle w:val="Tekstpodstawowy"/>
        <w:spacing w:before="120" w:after="120"/>
        <w:rPr>
          <w:rFonts w:asciiTheme="minorHAnsi" w:hAnsiTheme="minorHAnsi" w:cstheme="minorHAnsi"/>
          <w:b w:val="0"/>
          <w:i w:val="0"/>
        </w:rPr>
      </w:pPr>
      <w:bookmarkStart w:id="1" w:name="_Hlk159243845"/>
      <w:r w:rsidRPr="004C1424">
        <w:rPr>
          <w:rFonts w:asciiTheme="minorHAnsi" w:hAnsiTheme="minorHAnsi" w:cstheme="minorHAnsi"/>
          <w:b w:val="0"/>
          <w:i w:val="0"/>
        </w:rPr>
        <w:t>Minimalny okres gwarancji wynosi 5 lat.</w:t>
      </w:r>
    </w:p>
    <w:p w14:paraId="6036C81D" w14:textId="77777777" w:rsidR="00764E98" w:rsidRPr="004C1424" w:rsidRDefault="00764E98" w:rsidP="00764E98">
      <w:pPr>
        <w:pStyle w:val="Tekstpodstawowy"/>
        <w:spacing w:before="120" w:after="120"/>
        <w:rPr>
          <w:rFonts w:asciiTheme="minorHAnsi" w:hAnsiTheme="minorHAnsi" w:cstheme="minorHAnsi"/>
          <w:b w:val="0"/>
          <w:i w:val="0"/>
        </w:rPr>
      </w:pPr>
      <w:r w:rsidRPr="004C1424">
        <w:rPr>
          <w:rFonts w:asciiTheme="minorHAnsi" w:hAnsiTheme="minorHAnsi" w:cstheme="minorHAnsi"/>
          <w:b w:val="0"/>
          <w:i w:val="0"/>
        </w:rPr>
        <w:t>Wykonawca podaje w ofercie okres gwarancji w latach.</w:t>
      </w:r>
    </w:p>
    <w:p w14:paraId="30A7F5E0" w14:textId="77777777" w:rsidR="00764E98" w:rsidRPr="004C1424" w:rsidRDefault="00764E98" w:rsidP="00764E98">
      <w:pPr>
        <w:pStyle w:val="Tekstpodstawowy"/>
        <w:spacing w:before="120" w:after="120"/>
        <w:rPr>
          <w:rFonts w:asciiTheme="minorHAnsi" w:hAnsiTheme="minorHAnsi" w:cstheme="minorHAnsi"/>
          <w:b w:val="0"/>
          <w:i w:val="0"/>
        </w:rPr>
      </w:pPr>
      <w:r w:rsidRPr="004C1424">
        <w:rPr>
          <w:rFonts w:asciiTheme="minorHAnsi" w:hAnsiTheme="minorHAnsi" w:cstheme="minorHAnsi"/>
          <w:b w:val="0"/>
          <w:i w:val="0"/>
        </w:rPr>
        <w:t>W przypadku niepodania okresu gwarancji w ofercie, Zamawiający przyjmie minimalny okres gwarancji (5 lat).</w:t>
      </w:r>
    </w:p>
    <w:p w14:paraId="36905716" w14:textId="77777777" w:rsidR="00764E98" w:rsidRPr="004C1424" w:rsidRDefault="00764E98" w:rsidP="00764E98">
      <w:pPr>
        <w:pStyle w:val="Tekstpodstawowy"/>
        <w:spacing w:before="120" w:after="120"/>
        <w:rPr>
          <w:rFonts w:asciiTheme="minorHAnsi" w:hAnsiTheme="minorHAnsi" w:cstheme="minorHAnsi"/>
          <w:b w:val="0"/>
          <w:i w:val="0"/>
        </w:rPr>
      </w:pPr>
      <w:r w:rsidRPr="004C1424">
        <w:rPr>
          <w:rFonts w:asciiTheme="minorHAnsi" w:hAnsiTheme="minorHAnsi" w:cstheme="minorHAnsi"/>
          <w:b w:val="0"/>
          <w:i w:val="0"/>
        </w:rPr>
        <w:t>W przypadku zaznaczenia więcej, niż jednego okresu gwarancji, Zamawiający przyjmie krótszy okres gwarancji podany przez Wykonawcę.</w:t>
      </w:r>
    </w:p>
    <w:bookmarkEnd w:id="1"/>
    <w:p w14:paraId="72CA19F5" w14:textId="5C497B9A" w:rsidR="00DB63B8" w:rsidRPr="004C1424" w:rsidRDefault="00DB63B8" w:rsidP="00BC4DE9">
      <w:pPr>
        <w:numPr>
          <w:ilvl w:val="0"/>
          <w:numId w:val="2"/>
        </w:numPr>
        <w:tabs>
          <w:tab w:val="num" w:pos="360"/>
        </w:tabs>
        <w:spacing w:before="120" w:after="120"/>
        <w:ind w:left="0" w:firstLine="0"/>
        <w:jc w:val="both"/>
        <w:rPr>
          <w:rFonts w:asciiTheme="minorHAnsi" w:hAnsiTheme="minorHAnsi" w:cstheme="minorHAnsi"/>
          <w:bCs/>
        </w:rPr>
      </w:pPr>
      <w:r w:rsidRPr="004C1424">
        <w:rPr>
          <w:rFonts w:asciiTheme="minorHAnsi" w:hAnsiTheme="minorHAnsi" w:cstheme="minorHAnsi"/>
          <w:bCs/>
        </w:rPr>
        <w:t>Zobowiązuj</w:t>
      </w:r>
      <w:r w:rsidR="006C0535" w:rsidRPr="004C1424">
        <w:rPr>
          <w:rFonts w:asciiTheme="minorHAnsi" w:hAnsiTheme="minorHAnsi" w:cstheme="minorHAnsi"/>
          <w:bCs/>
        </w:rPr>
        <w:t>ę</w:t>
      </w:r>
      <w:r w:rsidRPr="004C1424">
        <w:rPr>
          <w:rFonts w:asciiTheme="minorHAnsi" w:hAnsiTheme="minorHAnsi" w:cstheme="minorHAnsi"/>
          <w:bCs/>
        </w:rPr>
        <w:t xml:space="preserve"> </w:t>
      </w:r>
      <w:r w:rsidR="00D70B78" w:rsidRPr="004C1424">
        <w:rPr>
          <w:rFonts w:asciiTheme="minorHAnsi" w:hAnsiTheme="minorHAnsi" w:cstheme="minorHAnsi"/>
          <w:bCs/>
        </w:rPr>
        <w:t>się wykonać przedmiot zamówienia w terminie określonym przez Zamawiającego,</w:t>
      </w:r>
    </w:p>
    <w:p w14:paraId="4E52C3AA" w14:textId="21CD2E48" w:rsidR="000B40EB" w:rsidRPr="004C1424" w:rsidRDefault="000B40EB" w:rsidP="001F476D">
      <w:pPr>
        <w:pStyle w:val="Akapitzlist"/>
        <w:numPr>
          <w:ilvl w:val="0"/>
          <w:numId w:val="2"/>
        </w:numPr>
        <w:tabs>
          <w:tab w:val="clear" w:pos="1576"/>
          <w:tab w:val="num" w:pos="284"/>
          <w:tab w:val="left" w:pos="3969"/>
        </w:tabs>
        <w:suppressAutoHyphens/>
        <w:ind w:left="0" w:firstLine="0"/>
        <w:jc w:val="both"/>
        <w:rPr>
          <w:rFonts w:asciiTheme="minorHAnsi" w:hAnsiTheme="minorHAnsi" w:cstheme="minorHAnsi"/>
          <w:bCs/>
        </w:rPr>
      </w:pPr>
      <w:r w:rsidRPr="004C1424">
        <w:rPr>
          <w:rFonts w:asciiTheme="minorHAnsi" w:hAnsiTheme="minorHAnsi" w:cstheme="minorHAnsi"/>
          <w:bCs/>
        </w:rPr>
        <w:t xml:space="preserve">Informuję, że wybór mojej oferty będzie prowadził do powstania u zamawiającego obowiązku podatkowego zgodnie z przepisami o podatku od towarów i usług – TAK/NIE </w:t>
      </w:r>
      <w:r w:rsidRPr="004C1424">
        <w:rPr>
          <w:rStyle w:val="Odwoanieprzypisudolnego"/>
          <w:rFonts w:asciiTheme="minorHAnsi" w:hAnsiTheme="minorHAnsi" w:cstheme="minorHAnsi"/>
          <w:bCs/>
          <w:shd w:val="clear" w:color="auto" w:fill="FFFFFF"/>
        </w:rPr>
        <w:footnoteReference w:id="1"/>
      </w:r>
      <w:r w:rsidRPr="004C1424">
        <w:rPr>
          <w:rFonts w:asciiTheme="minorHAnsi" w:hAnsiTheme="minorHAnsi" w:cstheme="minorHAnsi"/>
          <w:bCs/>
        </w:rPr>
        <w:t xml:space="preserve">, jeśli tak obowiązek ten będzie dotyczył </w:t>
      </w:r>
      <w:r w:rsidR="00964671" w:rsidRPr="004C1424">
        <w:rPr>
          <w:rFonts w:asciiTheme="minorHAnsi" w:hAnsiTheme="minorHAnsi" w:cstheme="minorHAnsi"/>
          <w:bCs/>
        </w:rPr>
        <w:t>_________</w:t>
      </w:r>
      <w:r w:rsidRPr="004C1424">
        <w:rPr>
          <w:rFonts w:asciiTheme="minorHAnsi" w:hAnsiTheme="minorHAnsi" w:cstheme="minorHAnsi"/>
          <w:bCs/>
        </w:rPr>
        <w:t xml:space="preserve"> (nazwa/rodzaj towaru usług), a ich wartość netto będzie wynosiła </w:t>
      </w:r>
      <w:r w:rsidR="00964671" w:rsidRPr="004C1424">
        <w:rPr>
          <w:rFonts w:asciiTheme="minorHAnsi" w:hAnsiTheme="minorHAnsi" w:cstheme="minorHAnsi"/>
          <w:bCs/>
        </w:rPr>
        <w:t>__________</w:t>
      </w:r>
      <w:r w:rsidRPr="004C1424">
        <w:rPr>
          <w:rStyle w:val="Odwoanieprzypisudolnego"/>
          <w:rFonts w:asciiTheme="minorHAnsi" w:hAnsiTheme="minorHAnsi" w:cstheme="minorHAnsi"/>
          <w:bCs/>
          <w:shd w:val="clear" w:color="auto" w:fill="FFFFFF"/>
        </w:rPr>
        <w:footnoteReference w:id="2"/>
      </w:r>
      <w:r w:rsidR="00AA2615" w:rsidRPr="004C1424">
        <w:rPr>
          <w:rFonts w:asciiTheme="minorHAnsi" w:hAnsiTheme="minorHAnsi" w:cstheme="minorHAnsi"/>
          <w:bCs/>
        </w:rPr>
        <w:t xml:space="preserve"> (w przypadku braku oświadczenia w III oznacza brak powstania u Zamawiającego opisanego obowiązku).</w:t>
      </w:r>
    </w:p>
    <w:p w14:paraId="58292DBE" w14:textId="77777777" w:rsidR="00584229" w:rsidRPr="004C1424" w:rsidRDefault="00B80988" w:rsidP="00BC4DE9">
      <w:pPr>
        <w:numPr>
          <w:ilvl w:val="0"/>
          <w:numId w:val="2"/>
        </w:numPr>
        <w:tabs>
          <w:tab w:val="num" w:pos="360"/>
        </w:tabs>
        <w:spacing w:before="240" w:after="120"/>
        <w:ind w:left="0" w:firstLine="0"/>
        <w:jc w:val="both"/>
        <w:rPr>
          <w:rFonts w:asciiTheme="minorHAnsi" w:hAnsiTheme="minorHAnsi" w:cstheme="minorHAnsi"/>
          <w:bCs/>
        </w:rPr>
      </w:pPr>
      <w:r w:rsidRPr="004C1424">
        <w:rPr>
          <w:rFonts w:asciiTheme="minorHAnsi" w:hAnsiTheme="minorHAnsi" w:cstheme="minorHAnsi"/>
          <w:bCs/>
        </w:rPr>
        <w:t>Akceptuję</w:t>
      </w:r>
      <w:r w:rsidR="00584229" w:rsidRPr="004C1424">
        <w:rPr>
          <w:rFonts w:asciiTheme="minorHAnsi" w:hAnsiTheme="minorHAnsi" w:cstheme="minorHAnsi"/>
          <w:bCs/>
        </w:rPr>
        <w:t>:</w:t>
      </w:r>
    </w:p>
    <w:p w14:paraId="3ECCBBD3" w14:textId="3AF9222D" w:rsidR="00584229" w:rsidRPr="004C1424" w:rsidRDefault="00B80988" w:rsidP="00BC4DE9">
      <w:pPr>
        <w:pStyle w:val="Akapitzlist"/>
        <w:numPr>
          <w:ilvl w:val="3"/>
          <w:numId w:val="12"/>
        </w:numPr>
        <w:spacing w:before="120" w:after="120"/>
        <w:ind w:left="0" w:firstLine="0"/>
        <w:jc w:val="both"/>
        <w:rPr>
          <w:rFonts w:asciiTheme="minorHAnsi" w:hAnsiTheme="minorHAnsi" w:cstheme="minorHAnsi"/>
          <w:bCs/>
        </w:rPr>
      </w:pPr>
      <w:r w:rsidRPr="004C1424">
        <w:rPr>
          <w:rFonts w:asciiTheme="minorHAnsi" w:hAnsiTheme="minorHAnsi" w:cstheme="minorHAnsi"/>
          <w:bCs/>
        </w:rPr>
        <w:t xml:space="preserve">warunki płatności określone w </w:t>
      </w:r>
      <w:r w:rsidR="00060B72" w:rsidRPr="004C1424">
        <w:rPr>
          <w:rFonts w:asciiTheme="minorHAnsi" w:hAnsiTheme="minorHAnsi" w:cstheme="minorHAnsi"/>
          <w:bCs/>
        </w:rPr>
        <w:t>dokumentach zamówienia</w:t>
      </w:r>
      <w:r w:rsidRPr="004C1424">
        <w:rPr>
          <w:rFonts w:asciiTheme="minorHAnsi" w:hAnsiTheme="minorHAnsi" w:cstheme="minorHAnsi"/>
          <w:bCs/>
        </w:rPr>
        <w:t>;</w:t>
      </w:r>
      <w:r w:rsidR="00584229" w:rsidRPr="004C1424">
        <w:rPr>
          <w:rFonts w:asciiTheme="minorHAnsi" w:hAnsiTheme="minorHAnsi" w:cstheme="minorHAnsi"/>
          <w:bCs/>
        </w:rPr>
        <w:t xml:space="preserve"> </w:t>
      </w:r>
    </w:p>
    <w:p w14:paraId="4F4E5369" w14:textId="73A82157" w:rsidR="00B80988" w:rsidRPr="004C1424" w:rsidRDefault="00584229" w:rsidP="004C1424">
      <w:pPr>
        <w:pStyle w:val="Akapitzlist"/>
        <w:numPr>
          <w:ilvl w:val="3"/>
          <w:numId w:val="12"/>
        </w:numPr>
        <w:spacing w:before="120" w:after="120"/>
        <w:ind w:left="851" w:hanging="851"/>
        <w:jc w:val="both"/>
        <w:rPr>
          <w:rFonts w:asciiTheme="minorHAnsi" w:hAnsiTheme="minorHAnsi" w:cstheme="minorHAnsi"/>
          <w:bCs/>
        </w:rPr>
      </w:pPr>
      <w:r w:rsidRPr="004C1424">
        <w:rPr>
          <w:rFonts w:asciiTheme="minorHAnsi" w:hAnsiTheme="minorHAnsi" w:cstheme="minorHAnsi"/>
          <w:bCs/>
        </w:rPr>
        <w:lastRenderedPageBreak/>
        <w:t>w całości wszystkie wymagania zawarte w SWZ, w tym akceptuję bez zastrzeżeń projektowane postanowienia umowy przedstawione w załączniku nr 2</w:t>
      </w:r>
      <w:r w:rsidR="00637E34" w:rsidRPr="004C1424">
        <w:rPr>
          <w:rFonts w:asciiTheme="minorHAnsi" w:hAnsiTheme="minorHAnsi" w:cstheme="minorHAnsi"/>
          <w:bCs/>
        </w:rPr>
        <w:t xml:space="preserve">B </w:t>
      </w:r>
      <w:r w:rsidRPr="004C1424">
        <w:rPr>
          <w:rFonts w:asciiTheme="minorHAnsi" w:hAnsiTheme="minorHAnsi" w:cstheme="minorHAnsi"/>
          <w:bCs/>
        </w:rPr>
        <w:t xml:space="preserve"> do SWZ;</w:t>
      </w:r>
    </w:p>
    <w:p w14:paraId="0AE2C11C" w14:textId="77777777" w:rsidR="00E67F6F" w:rsidRPr="004C1424" w:rsidRDefault="00E67F6F" w:rsidP="00BC4DE9">
      <w:pPr>
        <w:numPr>
          <w:ilvl w:val="0"/>
          <w:numId w:val="2"/>
        </w:numPr>
        <w:tabs>
          <w:tab w:val="num" w:pos="360"/>
        </w:tabs>
        <w:spacing w:before="240" w:after="120"/>
        <w:ind w:left="0" w:firstLine="0"/>
        <w:jc w:val="both"/>
        <w:rPr>
          <w:rFonts w:asciiTheme="minorHAnsi" w:hAnsiTheme="minorHAnsi" w:cstheme="minorHAnsi"/>
          <w:bCs/>
        </w:rPr>
      </w:pPr>
      <w:r w:rsidRPr="004C1424">
        <w:rPr>
          <w:rFonts w:asciiTheme="minorHAnsi" w:hAnsiTheme="minorHAnsi" w:cstheme="minorHAnsi"/>
          <w:bCs/>
        </w:rPr>
        <w:t>Ponadto oświadczam, że:</w:t>
      </w:r>
    </w:p>
    <w:p w14:paraId="3816FA1B" w14:textId="77777777" w:rsidR="00E67F6F" w:rsidRPr="004C1424" w:rsidRDefault="00E67F6F" w:rsidP="00BC4DE9">
      <w:pPr>
        <w:pStyle w:val="Akapitzlist"/>
        <w:numPr>
          <w:ilvl w:val="3"/>
          <w:numId w:val="11"/>
        </w:numPr>
        <w:spacing w:before="240" w:after="120"/>
        <w:ind w:left="0" w:firstLine="0"/>
        <w:jc w:val="both"/>
        <w:rPr>
          <w:rFonts w:asciiTheme="minorHAnsi" w:hAnsiTheme="minorHAnsi" w:cstheme="minorHAnsi"/>
          <w:bCs/>
        </w:rPr>
      </w:pPr>
      <w:r w:rsidRPr="004C1424">
        <w:rPr>
          <w:rFonts w:asciiTheme="minorHAnsi" w:hAnsiTheme="minorHAnsi" w:cstheme="minorHAnsi"/>
          <w:bCs/>
        </w:rPr>
        <w:t>zamierzam/nie zamierzam powierzyć wykonanie następującego zakresu, części przedmiotu zamówienia poniższym podwykonawcom: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4C1424" w14:paraId="678841BA" w14:textId="77777777" w:rsidTr="0085415C">
        <w:trPr>
          <w:cantSplit/>
          <w:jc w:val="center"/>
        </w:trPr>
        <w:tc>
          <w:tcPr>
            <w:tcW w:w="3571" w:type="dxa"/>
          </w:tcPr>
          <w:p w14:paraId="6485BAB8" w14:textId="77777777" w:rsidR="00E67F6F" w:rsidRPr="004C1424" w:rsidRDefault="00E67F6F" w:rsidP="00BC4DE9">
            <w:pPr>
              <w:rPr>
                <w:rFonts w:asciiTheme="minorHAnsi" w:hAnsiTheme="minorHAnsi" w:cstheme="minorHAnsi"/>
                <w:bCs/>
              </w:rPr>
            </w:pPr>
          </w:p>
        </w:tc>
        <w:tc>
          <w:tcPr>
            <w:tcW w:w="5638" w:type="dxa"/>
          </w:tcPr>
          <w:p w14:paraId="795907AC" w14:textId="77777777" w:rsidR="00E67F6F" w:rsidRPr="004C1424" w:rsidRDefault="00E67F6F" w:rsidP="00BC4DE9">
            <w:pPr>
              <w:jc w:val="center"/>
              <w:rPr>
                <w:rFonts w:asciiTheme="minorHAnsi" w:hAnsiTheme="minorHAnsi" w:cstheme="minorHAnsi"/>
                <w:bCs/>
              </w:rPr>
            </w:pPr>
            <w:r w:rsidRPr="004C1424">
              <w:rPr>
                <w:rFonts w:asciiTheme="minorHAnsi" w:hAnsiTheme="minorHAnsi" w:cstheme="minorHAnsi"/>
                <w:bCs/>
              </w:rPr>
              <w:t>Zakres, część przedmiotu zamówienia</w:t>
            </w:r>
          </w:p>
        </w:tc>
      </w:tr>
      <w:tr w:rsidR="00E67F6F" w:rsidRPr="004C1424" w14:paraId="1047FDF0" w14:textId="77777777" w:rsidTr="00CA6CAE">
        <w:trPr>
          <w:cantSplit/>
          <w:trHeight w:val="389"/>
          <w:jc w:val="center"/>
        </w:trPr>
        <w:tc>
          <w:tcPr>
            <w:tcW w:w="3571" w:type="dxa"/>
          </w:tcPr>
          <w:p w14:paraId="714E5A4E" w14:textId="77777777" w:rsidR="00E67F6F" w:rsidRPr="004C1424" w:rsidRDefault="00E67F6F" w:rsidP="00BC4DE9">
            <w:pPr>
              <w:jc w:val="both"/>
              <w:rPr>
                <w:rFonts w:asciiTheme="minorHAnsi" w:hAnsiTheme="minorHAnsi" w:cstheme="minorHAnsi"/>
                <w:bCs/>
              </w:rPr>
            </w:pPr>
            <w:r w:rsidRPr="004C1424">
              <w:rPr>
                <w:rFonts w:asciiTheme="minorHAnsi" w:hAnsiTheme="minorHAnsi" w:cstheme="minorHAnsi"/>
                <w:bCs/>
              </w:rPr>
              <w:t>Podwykonawca nr 1</w:t>
            </w:r>
          </w:p>
          <w:p w14:paraId="65EB4517" w14:textId="77777777" w:rsidR="00E67F6F" w:rsidRPr="004C1424" w:rsidRDefault="00E67F6F" w:rsidP="00BC4DE9">
            <w:pPr>
              <w:rPr>
                <w:rFonts w:asciiTheme="minorHAnsi" w:hAnsiTheme="minorHAnsi" w:cstheme="minorHAnsi"/>
                <w:bCs/>
              </w:rPr>
            </w:pPr>
            <w:r w:rsidRPr="004C1424">
              <w:rPr>
                <w:rFonts w:asciiTheme="minorHAnsi" w:hAnsiTheme="minorHAnsi" w:cstheme="minorHAnsi"/>
                <w:bCs/>
              </w:rPr>
              <w:t>Nazwa i adres Podwykonawcy:</w:t>
            </w:r>
          </w:p>
        </w:tc>
        <w:tc>
          <w:tcPr>
            <w:tcW w:w="5638" w:type="dxa"/>
          </w:tcPr>
          <w:p w14:paraId="0DC66CC8" w14:textId="77777777" w:rsidR="00E67F6F" w:rsidRPr="004C1424" w:rsidRDefault="00E67F6F" w:rsidP="00BC4DE9">
            <w:pPr>
              <w:spacing w:before="120" w:after="120" w:line="360" w:lineRule="auto"/>
              <w:jc w:val="both"/>
              <w:rPr>
                <w:rFonts w:asciiTheme="minorHAnsi" w:hAnsiTheme="minorHAnsi" w:cstheme="minorHAnsi"/>
                <w:bCs/>
              </w:rPr>
            </w:pPr>
          </w:p>
        </w:tc>
      </w:tr>
      <w:tr w:rsidR="00E67F6F" w:rsidRPr="004C1424" w14:paraId="73C0E241" w14:textId="77777777" w:rsidTr="00CA6CAE">
        <w:trPr>
          <w:cantSplit/>
          <w:trHeight w:val="313"/>
          <w:jc w:val="center"/>
        </w:trPr>
        <w:tc>
          <w:tcPr>
            <w:tcW w:w="3571" w:type="dxa"/>
          </w:tcPr>
          <w:p w14:paraId="34E5AC64" w14:textId="77777777" w:rsidR="00E67F6F" w:rsidRPr="004C1424" w:rsidRDefault="00E67F6F" w:rsidP="00BC4DE9">
            <w:pPr>
              <w:jc w:val="both"/>
              <w:rPr>
                <w:rFonts w:asciiTheme="minorHAnsi" w:hAnsiTheme="minorHAnsi" w:cstheme="minorHAnsi"/>
                <w:bCs/>
              </w:rPr>
            </w:pPr>
            <w:r w:rsidRPr="004C1424">
              <w:rPr>
                <w:rFonts w:asciiTheme="minorHAnsi" w:hAnsiTheme="minorHAnsi" w:cstheme="minorHAnsi"/>
                <w:bCs/>
              </w:rPr>
              <w:t>Podwykonawca nr 2</w:t>
            </w:r>
          </w:p>
          <w:p w14:paraId="00B47F46" w14:textId="3D4826DF" w:rsidR="00E67F6F" w:rsidRPr="004C1424" w:rsidRDefault="00E67F6F" w:rsidP="00CA6CAE">
            <w:pPr>
              <w:rPr>
                <w:rFonts w:asciiTheme="minorHAnsi" w:hAnsiTheme="minorHAnsi" w:cstheme="minorHAnsi"/>
                <w:bCs/>
              </w:rPr>
            </w:pPr>
            <w:r w:rsidRPr="004C1424">
              <w:rPr>
                <w:rFonts w:asciiTheme="minorHAnsi" w:hAnsiTheme="minorHAnsi" w:cstheme="minorHAnsi"/>
                <w:bCs/>
              </w:rPr>
              <w:t>Nazwa i adres Podwykonawcy:</w:t>
            </w:r>
          </w:p>
        </w:tc>
        <w:tc>
          <w:tcPr>
            <w:tcW w:w="5638" w:type="dxa"/>
          </w:tcPr>
          <w:p w14:paraId="278350D6" w14:textId="77777777" w:rsidR="00E67F6F" w:rsidRPr="004C1424" w:rsidRDefault="00E67F6F" w:rsidP="00BC4DE9">
            <w:pPr>
              <w:spacing w:before="120" w:after="120" w:line="360" w:lineRule="auto"/>
              <w:jc w:val="both"/>
              <w:rPr>
                <w:rFonts w:asciiTheme="minorHAnsi" w:hAnsiTheme="minorHAnsi" w:cstheme="minorHAnsi"/>
                <w:bCs/>
              </w:rPr>
            </w:pPr>
          </w:p>
        </w:tc>
      </w:tr>
    </w:tbl>
    <w:p w14:paraId="49B4CC04" w14:textId="77777777" w:rsidR="00E67F6F" w:rsidRPr="004C1424" w:rsidRDefault="00E67F6F" w:rsidP="00BC4DE9">
      <w:pPr>
        <w:pStyle w:val="Akapitzlist"/>
        <w:numPr>
          <w:ilvl w:val="3"/>
          <w:numId w:val="11"/>
        </w:numPr>
        <w:spacing w:before="240" w:after="120"/>
        <w:ind w:left="0" w:firstLine="0"/>
        <w:jc w:val="both"/>
        <w:rPr>
          <w:rFonts w:asciiTheme="minorHAnsi" w:hAnsiTheme="minorHAnsi" w:cstheme="minorHAnsi"/>
          <w:bCs/>
        </w:rPr>
      </w:pPr>
      <w:r w:rsidRPr="004C1424">
        <w:rPr>
          <w:rFonts w:asciiTheme="minorHAnsi" w:hAnsiTheme="minorHAnsi" w:cstheme="minorHAnsi"/>
          <w:bCs/>
        </w:rPr>
        <w:t>zamierzam/nie zamierzam korzystać z dostawców, na których przypada ponad 10 % wartości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4C1424" w14:paraId="2C4397B1" w14:textId="77777777" w:rsidTr="0085415C">
        <w:trPr>
          <w:cantSplit/>
          <w:jc w:val="center"/>
        </w:trPr>
        <w:tc>
          <w:tcPr>
            <w:tcW w:w="3571" w:type="dxa"/>
          </w:tcPr>
          <w:p w14:paraId="38038301" w14:textId="77777777" w:rsidR="00E67F6F" w:rsidRPr="004C1424" w:rsidRDefault="00E67F6F" w:rsidP="00BC4DE9">
            <w:pPr>
              <w:rPr>
                <w:rFonts w:asciiTheme="minorHAnsi" w:hAnsiTheme="minorHAnsi" w:cstheme="minorHAnsi"/>
                <w:bCs/>
              </w:rPr>
            </w:pPr>
          </w:p>
        </w:tc>
        <w:tc>
          <w:tcPr>
            <w:tcW w:w="5638" w:type="dxa"/>
          </w:tcPr>
          <w:p w14:paraId="79C59720" w14:textId="77777777" w:rsidR="00E67F6F" w:rsidRPr="004C1424" w:rsidRDefault="00E67F6F" w:rsidP="00BC4DE9">
            <w:pPr>
              <w:jc w:val="center"/>
              <w:rPr>
                <w:rFonts w:asciiTheme="minorHAnsi" w:hAnsiTheme="minorHAnsi" w:cstheme="minorHAnsi"/>
                <w:bCs/>
              </w:rPr>
            </w:pPr>
            <w:r w:rsidRPr="004C1424">
              <w:rPr>
                <w:rFonts w:asciiTheme="minorHAnsi" w:hAnsiTheme="minorHAnsi" w:cstheme="minorHAnsi"/>
                <w:bCs/>
              </w:rPr>
              <w:t>Zakres dostawy</w:t>
            </w:r>
          </w:p>
        </w:tc>
      </w:tr>
      <w:tr w:rsidR="00E67F6F" w:rsidRPr="004C1424" w14:paraId="68912D70" w14:textId="77777777" w:rsidTr="001635DE">
        <w:trPr>
          <w:cantSplit/>
          <w:trHeight w:val="333"/>
          <w:jc w:val="center"/>
        </w:trPr>
        <w:tc>
          <w:tcPr>
            <w:tcW w:w="3571" w:type="dxa"/>
          </w:tcPr>
          <w:p w14:paraId="381F3EE3" w14:textId="77777777" w:rsidR="00E67F6F" w:rsidRPr="004C1424" w:rsidRDefault="00E67F6F" w:rsidP="00BC4DE9">
            <w:pPr>
              <w:jc w:val="both"/>
              <w:rPr>
                <w:rFonts w:asciiTheme="minorHAnsi" w:hAnsiTheme="minorHAnsi" w:cstheme="minorHAnsi"/>
                <w:bCs/>
              </w:rPr>
            </w:pPr>
            <w:r w:rsidRPr="004C1424">
              <w:rPr>
                <w:rFonts w:asciiTheme="minorHAnsi" w:hAnsiTheme="minorHAnsi" w:cstheme="minorHAnsi"/>
                <w:bCs/>
              </w:rPr>
              <w:t>Dostawca nr 1</w:t>
            </w:r>
          </w:p>
          <w:p w14:paraId="21BC5F49" w14:textId="77777777" w:rsidR="00E67F6F" w:rsidRPr="004C1424" w:rsidRDefault="00E67F6F" w:rsidP="00BC4DE9">
            <w:pPr>
              <w:rPr>
                <w:rFonts w:asciiTheme="minorHAnsi" w:hAnsiTheme="minorHAnsi" w:cstheme="minorHAnsi"/>
                <w:bCs/>
              </w:rPr>
            </w:pPr>
            <w:r w:rsidRPr="004C1424">
              <w:rPr>
                <w:rFonts w:asciiTheme="minorHAnsi" w:hAnsiTheme="minorHAnsi" w:cstheme="minorHAnsi"/>
                <w:bCs/>
              </w:rPr>
              <w:t>Nazwa i adres Dostawcy:</w:t>
            </w:r>
          </w:p>
        </w:tc>
        <w:tc>
          <w:tcPr>
            <w:tcW w:w="5638" w:type="dxa"/>
          </w:tcPr>
          <w:p w14:paraId="52A03EAC" w14:textId="77777777" w:rsidR="00E67F6F" w:rsidRPr="004C1424" w:rsidRDefault="00E67F6F" w:rsidP="00BC4DE9">
            <w:pPr>
              <w:spacing w:before="120" w:after="120" w:line="360" w:lineRule="auto"/>
              <w:jc w:val="both"/>
              <w:rPr>
                <w:rFonts w:asciiTheme="minorHAnsi" w:hAnsiTheme="minorHAnsi" w:cstheme="minorHAnsi"/>
                <w:bCs/>
              </w:rPr>
            </w:pPr>
          </w:p>
        </w:tc>
      </w:tr>
      <w:tr w:rsidR="00E67F6F" w:rsidRPr="004C1424" w14:paraId="413E381B" w14:textId="77777777" w:rsidTr="001F476D">
        <w:trPr>
          <w:cantSplit/>
          <w:trHeight w:val="525"/>
          <w:jc w:val="center"/>
        </w:trPr>
        <w:tc>
          <w:tcPr>
            <w:tcW w:w="3571" w:type="dxa"/>
          </w:tcPr>
          <w:p w14:paraId="2489238A" w14:textId="77777777" w:rsidR="00E67F6F" w:rsidRPr="004C1424" w:rsidRDefault="00E67F6F" w:rsidP="00BC4DE9">
            <w:pPr>
              <w:jc w:val="both"/>
              <w:rPr>
                <w:rFonts w:asciiTheme="minorHAnsi" w:hAnsiTheme="minorHAnsi" w:cstheme="minorHAnsi"/>
                <w:bCs/>
              </w:rPr>
            </w:pPr>
            <w:r w:rsidRPr="004C1424">
              <w:rPr>
                <w:rFonts w:asciiTheme="minorHAnsi" w:hAnsiTheme="minorHAnsi" w:cstheme="minorHAnsi"/>
                <w:bCs/>
              </w:rPr>
              <w:t>Dostawca nr 2</w:t>
            </w:r>
          </w:p>
          <w:p w14:paraId="7AAE967B" w14:textId="7A55C21E" w:rsidR="00E67F6F" w:rsidRPr="004C1424" w:rsidRDefault="00E67F6F" w:rsidP="001F476D">
            <w:pPr>
              <w:rPr>
                <w:rFonts w:asciiTheme="minorHAnsi" w:hAnsiTheme="minorHAnsi" w:cstheme="minorHAnsi"/>
                <w:bCs/>
              </w:rPr>
            </w:pPr>
            <w:r w:rsidRPr="004C1424">
              <w:rPr>
                <w:rFonts w:asciiTheme="minorHAnsi" w:hAnsiTheme="minorHAnsi" w:cstheme="minorHAnsi"/>
                <w:bCs/>
              </w:rPr>
              <w:t>Nazwa i adres Dostawcy:</w:t>
            </w:r>
          </w:p>
        </w:tc>
        <w:tc>
          <w:tcPr>
            <w:tcW w:w="5638" w:type="dxa"/>
          </w:tcPr>
          <w:p w14:paraId="16CFE984" w14:textId="77777777" w:rsidR="00E67F6F" w:rsidRPr="004C1424" w:rsidRDefault="00E67F6F" w:rsidP="00BC4DE9">
            <w:pPr>
              <w:spacing w:before="120" w:after="120" w:line="360" w:lineRule="auto"/>
              <w:jc w:val="both"/>
              <w:rPr>
                <w:rFonts w:asciiTheme="minorHAnsi" w:hAnsiTheme="minorHAnsi" w:cstheme="minorHAnsi"/>
                <w:bCs/>
              </w:rPr>
            </w:pPr>
          </w:p>
        </w:tc>
      </w:tr>
    </w:tbl>
    <w:p w14:paraId="484488C3" w14:textId="557439DE" w:rsidR="00AA2615" w:rsidRPr="004C1424" w:rsidRDefault="00AA2615" w:rsidP="00AA2615">
      <w:pPr>
        <w:pStyle w:val="Akapitzlist"/>
        <w:spacing w:before="240" w:after="120"/>
        <w:ind w:left="0"/>
        <w:jc w:val="both"/>
        <w:rPr>
          <w:rFonts w:asciiTheme="minorHAnsi" w:hAnsiTheme="minorHAnsi" w:cstheme="minorHAnsi"/>
          <w:bCs/>
        </w:rPr>
      </w:pPr>
      <w:r w:rsidRPr="004C1424">
        <w:rPr>
          <w:rFonts w:asciiTheme="minorHAnsi" w:hAnsiTheme="minorHAnsi" w:cstheme="minorHAnsi"/>
          <w:bCs/>
        </w:rPr>
        <w:t>(w przypadku braku oświadczenia w V Zamawiający uzna, że przedmiot zamówienia zostanie wykonany samodzielnie oraz Wykonawca nie będzie korzystał z dostawców, na których przypada ponad 10% wartości zamówienia)</w:t>
      </w:r>
    </w:p>
    <w:p w14:paraId="4BDA315F" w14:textId="577540D1" w:rsidR="00BC4DE9" w:rsidRPr="004C1424" w:rsidRDefault="00BC4DE9" w:rsidP="00BC4DE9">
      <w:pPr>
        <w:pStyle w:val="Akapitzlist"/>
        <w:numPr>
          <w:ilvl w:val="3"/>
          <w:numId w:val="11"/>
        </w:numPr>
        <w:spacing w:before="240" w:after="120"/>
        <w:ind w:left="0" w:firstLine="0"/>
        <w:jc w:val="both"/>
        <w:rPr>
          <w:rFonts w:asciiTheme="minorHAnsi" w:hAnsiTheme="minorHAnsi" w:cstheme="minorHAnsi"/>
          <w:bCs/>
        </w:rPr>
      </w:pPr>
      <w:r w:rsidRPr="004C1424">
        <w:rPr>
          <w:rFonts w:asciiTheme="minorHAnsi" w:hAnsiTheme="minorHAnsi" w:cstheme="minorHAnsi"/>
          <w:bCs/>
        </w:rPr>
        <w:t>wykonawca informuje, że jest:***** :</w:t>
      </w:r>
    </w:p>
    <w:p w14:paraId="0CA4DC50" w14:textId="105E59A3" w:rsidR="00BC4DE9" w:rsidRPr="004C1424" w:rsidRDefault="00BC4DE9" w:rsidP="00BC4DE9">
      <w:pPr>
        <w:pStyle w:val="Akapitzlist"/>
        <w:spacing w:before="240" w:after="120"/>
        <w:ind w:left="0"/>
        <w:jc w:val="both"/>
        <w:rPr>
          <w:rFonts w:asciiTheme="minorHAnsi" w:hAnsiTheme="minorHAnsi" w:cstheme="minorHAnsi"/>
          <w:bCs/>
        </w:rPr>
      </w:pPr>
      <w:r w:rsidRPr="004C1424">
        <w:rPr>
          <w:rFonts w:asciiTheme="minorHAnsi" w:hAnsiTheme="minorHAnsi" w:cstheme="minorHAnsi"/>
          <w:bCs/>
        </w:rPr>
        <w:t xml:space="preserve">   </w:t>
      </w:r>
      <w:r w:rsidRPr="004C1424">
        <w:rPr>
          <w:rFonts w:ascii="Segoe UI Symbol" w:hAnsi="Segoe UI Symbol" w:cs="Segoe UI Symbol"/>
          <w:bCs/>
        </w:rPr>
        <w:t>⃣</w:t>
      </w:r>
      <w:r w:rsidRPr="004C1424">
        <w:rPr>
          <w:rFonts w:asciiTheme="minorHAnsi" w:hAnsiTheme="minorHAnsi" w:cstheme="minorHAnsi"/>
          <w:bCs/>
        </w:rPr>
        <w:t xml:space="preserve">     </w:t>
      </w:r>
      <w:r w:rsidR="004704ED" w:rsidRPr="004C1424">
        <w:rPr>
          <w:rFonts w:asciiTheme="minorHAnsi" w:hAnsiTheme="minorHAnsi" w:cstheme="minorHAnsi"/>
          <w:bCs/>
        </w:rPr>
        <w:t xml:space="preserve">  </w:t>
      </w:r>
      <w:r w:rsidRPr="004C1424">
        <w:rPr>
          <w:rFonts w:asciiTheme="minorHAnsi" w:hAnsiTheme="minorHAnsi" w:cstheme="minorHAnsi"/>
          <w:bCs/>
        </w:rPr>
        <w:t>jest mikroprzedsiębiorstwem,</w:t>
      </w:r>
    </w:p>
    <w:p w14:paraId="2BA49186" w14:textId="3E8104F4" w:rsidR="00BC4DE9" w:rsidRPr="004C1424" w:rsidRDefault="00BC4DE9" w:rsidP="00BC4DE9">
      <w:pPr>
        <w:pStyle w:val="Akapitzlist"/>
        <w:spacing w:before="240" w:after="120"/>
        <w:ind w:left="0"/>
        <w:jc w:val="both"/>
        <w:rPr>
          <w:rFonts w:asciiTheme="minorHAnsi" w:hAnsiTheme="minorHAnsi" w:cstheme="minorHAnsi"/>
          <w:bCs/>
        </w:rPr>
      </w:pPr>
      <w:r w:rsidRPr="004C1424">
        <w:rPr>
          <w:rFonts w:asciiTheme="minorHAnsi" w:hAnsiTheme="minorHAnsi" w:cstheme="minorHAnsi"/>
          <w:bCs/>
        </w:rPr>
        <w:t xml:space="preserve">   </w:t>
      </w:r>
      <w:r w:rsidRPr="004C1424">
        <w:rPr>
          <w:rFonts w:ascii="Segoe UI Symbol" w:hAnsi="Segoe UI Symbol" w:cs="Segoe UI Symbol"/>
          <w:bCs/>
        </w:rPr>
        <w:t>⃣</w:t>
      </w:r>
      <w:r w:rsidRPr="004C1424">
        <w:rPr>
          <w:rFonts w:asciiTheme="minorHAnsi" w:hAnsiTheme="minorHAnsi" w:cstheme="minorHAnsi"/>
          <w:bCs/>
        </w:rPr>
        <w:t xml:space="preserve">       jest małym przedsiębiorstwem,</w:t>
      </w:r>
    </w:p>
    <w:p w14:paraId="636F9ED0" w14:textId="77777777" w:rsidR="00BC4DE9" w:rsidRPr="004C1424" w:rsidRDefault="00BC4DE9" w:rsidP="00BC4DE9">
      <w:pPr>
        <w:pStyle w:val="Akapitzlist"/>
        <w:spacing w:before="240" w:after="120"/>
        <w:ind w:left="0"/>
        <w:jc w:val="both"/>
        <w:rPr>
          <w:rFonts w:asciiTheme="minorHAnsi" w:hAnsiTheme="minorHAnsi" w:cstheme="minorHAnsi"/>
          <w:bCs/>
        </w:rPr>
      </w:pPr>
      <w:r w:rsidRPr="004C1424">
        <w:rPr>
          <w:rFonts w:asciiTheme="minorHAnsi" w:hAnsiTheme="minorHAnsi" w:cstheme="minorHAnsi"/>
          <w:bCs/>
        </w:rPr>
        <w:t xml:space="preserve">   </w:t>
      </w:r>
      <w:r w:rsidRPr="004C1424">
        <w:rPr>
          <w:rFonts w:ascii="Segoe UI Symbol" w:hAnsi="Segoe UI Symbol" w:cs="Segoe UI Symbol"/>
          <w:bCs/>
        </w:rPr>
        <w:t>⃣</w:t>
      </w:r>
      <w:r w:rsidRPr="004C1424">
        <w:rPr>
          <w:rFonts w:asciiTheme="minorHAnsi" w:hAnsiTheme="minorHAnsi" w:cstheme="minorHAnsi"/>
          <w:bCs/>
        </w:rPr>
        <w:t xml:space="preserve">       jest średnim przedsiębiorstwem,</w:t>
      </w:r>
    </w:p>
    <w:p w14:paraId="4C2C894C" w14:textId="77777777" w:rsidR="00BC4DE9" w:rsidRPr="004C1424" w:rsidRDefault="00BC4DE9" w:rsidP="00BC4DE9">
      <w:pPr>
        <w:pStyle w:val="Akapitzlist"/>
        <w:spacing w:before="240" w:after="120"/>
        <w:ind w:left="0"/>
        <w:jc w:val="both"/>
        <w:rPr>
          <w:rFonts w:asciiTheme="minorHAnsi" w:hAnsiTheme="minorHAnsi" w:cstheme="minorHAnsi"/>
          <w:bCs/>
        </w:rPr>
      </w:pPr>
      <w:r w:rsidRPr="004C1424">
        <w:rPr>
          <w:rFonts w:asciiTheme="minorHAnsi" w:hAnsiTheme="minorHAnsi" w:cstheme="minorHAnsi"/>
          <w:bCs/>
        </w:rPr>
        <w:t xml:space="preserve">   </w:t>
      </w:r>
      <w:r w:rsidRPr="004C1424">
        <w:rPr>
          <w:rFonts w:ascii="Segoe UI Symbol" w:hAnsi="Segoe UI Symbol" w:cs="Segoe UI Symbol"/>
          <w:bCs/>
        </w:rPr>
        <w:t>⃣</w:t>
      </w:r>
      <w:r w:rsidRPr="004C1424">
        <w:rPr>
          <w:rFonts w:asciiTheme="minorHAnsi" w:hAnsiTheme="minorHAnsi" w:cstheme="minorHAnsi"/>
          <w:bCs/>
        </w:rPr>
        <w:t xml:space="preserve">       jest jednoosobową działalnością gospodarczą,</w:t>
      </w:r>
    </w:p>
    <w:p w14:paraId="639C0C7D" w14:textId="77777777" w:rsidR="00BC4DE9" w:rsidRPr="004C1424" w:rsidRDefault="00BC4DE9" w:rsidP="00BC4DE9">
      <w:pPr>
        <w:pStyle w:val="Akapitzlist"/>
        <w:spacing w:before="240" w:after="120"/>
        <w:ind w:left="0"/>
        <w:jc w:val="both"/>
        <w:rPr>
          <w:rFonts w:asciiTheme="minorHAnsi" w:hAnsiTheme="minorHAnsi" w:cstheme="minorHAnsi"/>
          <w:bCs/>
        </w:rPr>
      </w:pPr>
      <w:r w:rsidRPr="004C1424">
        <w:rPr>
          <w:rFonts w:asciiTheme="minorHAnsi" w:hAnsiTheme="minorHAnsi" w:cstheme="minorHAnsi"/>
          <w:bCs/>
        </w:rPr>
        <w:t xml:space="preserve">   </w:t>
      </w:r>
      <w:r w:rsidRPr="004C1424">
        <w:rPr>
          <w:rFonts w:ascii="Segoe UI Symbol" w:hAnsi="Segoe UI Symbol" w:cs="Segoe UI Symbol"/>
          <w:bCs/>
        </w:rPr>
        <w:t>⃣</w:t>
      </w:r>
      <w:r w:rsidRPr="004C1424">
        <w:rPr>
          <w:rFonts w:asciiTheme="minorHAnsi" w:hAnsiTheme="minorHAnsi" w:cstheme="minorHAnsi"/>
          <w:bCs/>
        </w:rPr>
        <w:t xml:space="preserve">       jest osobą fizyczną nieprowadzącą działalności gospodarczej,</w:t>
      </w:r>
    </w:p>
    <w:p w14:paraId="7497F61E" w14:textId="77777777" w:rsidR="00BC4DE9" w:rsidRPr="004C1424" w:rsidRDefault="00BC4DE9" w:rsidP="00BC4DE9">
      <w:pPr>
        <w:pStyle w:val="Akapitzlist"/>
        <w:spacing w:before="240" w:after="120"/>
        <w:ind w:left="0"/>
        <w:jc w:val="both"/>
        <w:rPr>
          <w:rFonts w:asciiTheme="minorHAnsi" w:hAnsiTheme="minorHAnsi" w:cstheme="minorHAnsi"/>
          <w:bCs/>
        </w:rPr>
      </w:pPr>
      <w:r w:rsidRPr="004C1424">
        <w:rPr>
          <w:rFonts w:asciiTheme="minorHAnsi" w:hAnsiTheme="minorHAnsi" w:cstheme="minorHAnsi"/>
          <w:bCs/>
        </w:rPr>
        <w:t xml:space="preserve">   </w:t>
      </w:r>
      <w:r w:rsidRPr="004C1424">
        <w:rPr>
          <w:rFonts w:ascii="Segoe UI Symbol" w:hAnsi="Segoe UI Symbol" w:cs="Segoe UI Symbol"/>
          <w:bCs/>
        </w:rPr>
        <w:t>⃣</w:t>
      </w:r>
      <w:r w:rsidRPr="004C1424">
        <w:rPr>
          <w:rFonts w:asciiTheme="minorHAnsi" w:hAnsiTheme="minorHAnsi" w:cstheme="minorHAnsi"/>
          <w:bCs/>
        </w:rPr>
        <w:t xml:space="preserve">       jest inny rodzaj,</w:t>
      </w:r>
    </w:p>
    <w:p w14:paraId="14C0307D" w14:textId="1CE2FD06" w:rsidR="00851699" w:rsidRPr="004C1424" w:rsidRDefault="00851699" w:rsidP="00BC4DE9">
      <w:pPr>
        <w:pStyle w:val="Akapitzlist"/>
        <w:numPr>
          <w:ilvl w:val="3"/>
          <w:numId w:val="11"/>
        </w:numPr>
        <w:spacing w:before="240"/>
        <w:ind w:left="0" w:firstLine="0"/>
        <w:jc w:val="both"/>
        <w:rPr>
          <w:rFonts w:asciiTheme="minorHAnsi" w:hAnsiTheme="minorHAnsi" w:cstheme="minorHAnsi"/>
          <w:bCs/>
        </w:rPr>
      </w:pPr>
      <w:r w:rsidRPr="004C1424">
        <w:rPr>
          <w:rFonts w:asciiTheme="minorHAnsi" w:hAnsiTheme="minorHAnsi" w:cstheme="minorHAnsi"/>
          <w:bCs/>
        </w:rPr>
        <w:t>złożona oferta w</w:t>
      </w:r>
      <w:r w:rsidR="00026300" w:rsidRPr="004C1424">
        <w:rPr>
          <w:rFonts w:asciiTheme="minorHAnsi" w:hAnsiTheme="minorHAnsi" w:cstheme="minorHAnsi"/>
          <w:bCs/>
        </w:rPr>
        <w:t xml:space="preserve">ażna </w:t>
      </w:r>
      <w:r w:rsidR="00964671" w:rsidRPr="004C1424">
        <w:rPr>
          <w:rFonts w:asciiTheme="minorHAnsi" w:hAnsiTheme="minorHAnsi" w:cstheme="minorHAnsi"/>
          <w:bCs/>
        </w:rPr>
        <w:t>w terminie wskazanym w SWZ</w:t>
      </w:r>
      <w:r w:rsidRPr="004C1424">
        <w:rPr>
          <w:rFonts w:asciiTheme="minorHAnsi" w:hAnsiTheme="minorHAnsi" w:cstheme="minorHAnsi"/>
          <w:bCs/>
        </w:rPr>
        <w:t>. Bieg terminu rozpoczyna się wraz z upływem terminu składania ofert;</w:t>
      </w:r>
    </w:p>
    <w:p w14:paraId="62364E8E" w14:textId="5E810406" w:rsidR="00772835" w:rsidRPr="004C1424" w:rsidRDefault="00772835" w:rsidP="00772835">
      <w:pPr>
        <w:pStyle w:val="Akapitzlist"/>
        <w:numPr>
          <w:ilvl w:val="3"/>
          <w:numId w:val="11"/>
        </w:numPr>
        <w:spacing w:before="240"/>
        <w:ind w:hanging="786"/>
        <w:jc w:val="both"/>
        <w:rPr>
          <w:rFonts w:asciiTheme="minorHAnsi" w:hAnsiTheme="minorHAnsi" w:cstheme="minorHAnsi"/>
          <w:bCs/>
        </w:rPr>
      </w:pPr>
      <w:r w:rsidRPr="004C1424">
        <w:rPr>
          <w:rFonts w:asciiTheme="minorHAnsi" w:hAnsiTheme="minorHAnsi" w:cstheme="minorHAnsi"/>
          <w:bCs/>
        </w:rPr>
        <w:lastRenderedPageBreak/>
        <w:t xml:space="preserve">zapoznałem się z należytą starannością z treścią SWZ, </w:t>
      </w:r>
      <w:r w:rsidR="00675073" w:rsidRPr="004C1424">
        <w:rPr>
          <w:rFonts w:asciiTheme="minorHAnsi" w:hAnsiTheme="minorHAnsi" w:cstheme="minorHAnsi"/>
          <w:bCs/>
        </w:rPr>
        <w:t>dokumentacją projektową</w:t>
      </w:r>
      <w:r w:rsidRPr="004C1424">
        <w:rPr>
          <w:rFonts w:asciiTheme="minorHAnsi" w:hAnsiTheme="minorHAnsi" w:cstheme="minorHAnsi"/>
          <w:bCs/>
        </w:rPr>
        <w:t xml:space="preserve"> i załącznikami do</w:t>
      </w:r>
      <w:r w:rsidR="00675073" w:rsidRPr="004C1424">
        <w:rPr>
          <w:rFonts w:asciiTheme="minorHAnsi" w:hAnsiTheme="minorHAnsi" w:cstheme="minorHAnsi"/>
          <w:bCs/>
        </w:rPr>
        <w:t xml:space="preserve"> dokumentacji projektowej</w:t>
      </w:r>
      <w:r w:rsidRPr="004C1424">
        <w:rPr>
          <w:rFonts w:asciiTheme="minorHAnsi" w:hAnsiTheme="minorHAnsi" w:cstheme="minorHAnsi"/>
          <w:bCs/>
        </w:rPr>
        <w:t xml:space="preserve"> i SWZ,</w:t>
      </w:r>
    </w:p>
    <w:p w14:paraId="06E01AA6" w14:textId="38B4F0F2" w:rsidR="00772835" w:rsidRPr="004C1424" w:rsidRDefault="00772835" w:rsidP="00D71161">
      <w:pPr>
        <w:pStyle w:val="Akapitzlist"/>
        <w:numPr>
          <w:ilvl w:val="3"/>
          <w:numId w:val="11"/>
        </w:numPr>
        <w:spacing w:before="240"/>
        <w:ind w:hanging="786"/>
        <w:jc w:val="both"/>
        <w:rPr>
          <w:rFonts w:asciiTheme="minorHAnsi" w:hAnsiTheme="minorHAnsi" w:cstheme="minorHAnsi"/>
          <w:bCs/>
        </w:rPr>
      </w:pPr>
      <w:r w:rsidRPr="004C1424">
        <w:rPr>
          <w:rFonts w:asciiTheme="minorHAnsi" w:hAnsiTheme="minorHAnsi" w:cstheme="minorHAnsi"/>
          <w:bCs/>
        </w:rPr>
        <w:t>uzyskałem wiarygodne informacje o wszystkich warunkach i zobowiązaniach, które  w jakikolwiek sposób mogą wpłynąć na wartość czy charakter wymaganych działań Wykonawcy,</w:t>
      </w:r>
    </w:p>
    <w:p w14:paraId="5E6AFDB0" w14:textId="3EF7A3DF" w:rsidR="00772835" w:rsidRPr="004C1424" w:rsidRDefault="00772835" w:rsidP="00772835">
      <w:pPr>
        <w:pStyle w:val="Akapitzlist"/>
        <w:numPr>
          <w:ilvl w:val="3"/>
          <w:numId w:val="11"/>
        </w:numPr>
        <w:spacing w:before="240"/>
        <w:ind w:hanging="786"/>
        <w:jc w:val="both"/>
        <w:rPr>
          <w:rFonts w:asciiTheme="minorHAnsi" w:hAnsiTheme="minorHAnsi" w:cstheme="minorHAnsi"/>
          <w:bCs/>
        </w:rPr>
      </w:pPr>
      <w:r w:rsidRPr="004C1424">
        <w:rPr>
          <w:rFonts w:asciiTheme="minorHAnsi" w:hAnsiTheme="minorHAnsi" w:cstheme="minorHAnsi"/>
          <w:bCs/>
        </w:rPr>
        <w:t>zaakceptowałem bez zastrzeżeń i ograniczeń treść</w:t>
      </w:r>
      <w:r w:rsidR="00675073" w:rsidRPr="004C1424">
        <w:rPr>
          <w:rFonts w:asciiTheme="minorHAnsi" w:hAnsiTheme="minorHAnsi" w:cstheme="minorHAnsi"/>
          <w:bCs/>
        </w:rPr>
        <w:t xml:space="preserve"> dokumentacji projektowej</w:t>
      </w:r>
      <w:r w:rsidRPr="004C1424">
        <w:rPr>
          <w:rFonts w:asciiTheme="minorHAnsi" w:hAnsiTheme="minorHAnsi" w:cstheme="minorHAnsi"/>
          <w:bCs/>
        </w:rPr>
        <w:t xml:space="preserve"> i wzoru Umowy,</w:t>
      </w:r>
    </w:p>
    <w:p w14:paraId="0A6EC29C" w14:textId="3F42D0F9" w:rsidR="00772835" w:rsidRPr="004C1424" w:rsidRDefault="00772835" w:rsidP="009865A7">
      <w:pPr>
        <w:pStyle w:val="Akapitzlist"/>
        <w:numPr>
          <w:ilvl w:val="3"/>
          <w:numId w:val="11"/>
        </w:numPr>
        <w:spacing w:before="240"/>
        <w:ind w:hanging="786"/>
        <w:jc w:val="both"/>
        <w:rPr>
          <w:rFonts w:asciiTheme="minorHAnsi" w:hAnsiTheme="minorHAnsi" w:cstheme="minorHAnsi"/>
          <w:bCs/>
        </w:rPr>
      </w:pPr>
      <w:r w:rsidRPr="004C1424">
        <w:rPr>
          <w:rFonts w:asciiTheme="minorHAnsi" w:hAnsiTheme="minorHAnsi" w:cstheme="minorHAnsi"/>
          <w:bCs/>
        </w:rPr>
        <w:t>zwizytowałem  i dokonałem inspekcji terenu inwestycji i jego otoczenia w celu oszacowania, na własną odpowiedzialność, na własny koszt i ryzyko, wszelkich danych, jakie mogą okazać się niezbędne do projektowania i wykonania Robót;</w:t>
      </w:r>
    </w:p>
    <w:p w14:paraId="4D200818" w14:textId="3DC5EE57" w:rsidR="00772835" w:rsidRPr="004C1424" w:rsidRDefault="00772835" w:rsidP="00AF12AD">
      <w:pPr>
        <w:pStyle w:val="Akapitzlist"/>
        <w:numPr>
          <w:ilvl w:val="3"/>
          <w:numId w:val="11"/>
        </w:numPr>
        <w:spacing w:before="240"/>
        <w:ind w:hanging="786"/>
        <w:jc w:val="both"/>
        <w:rPr>
          <w:rFonts w:asciiTheme="minorHAnsi" w:hAnsiTheme="minorHAnsi" w:cstheme="minorHAnsi"/>
          <w:bCs/>
        </w:rPr>
      </w:pPr>
      <w:r w:rsidRPr="004C1424">
        <w:rPr>
          <w:rFonts w:asciiTheme="minorHAnsi" w:hAnsiTheme="minorHAnsi" w:cstheme="minorHAnsi"/>
          <w:bCs/>
        </w:rPr>
        <w:t>mam świadomość, że Wymagania Zamawiającego mogą nie obejmować wszystkich szczegółów Robót i Wykonawca weźmie to pod uwagę przy planowaniu budowy, realizując Roboty czy kompletując dostawy Urządzeń;</w:t>
      </w:r>
    </w:p>
    <w:p w14:paraId="6BD283AC" w14:textId="6FE4249F" w:rsidR="00772835" w:rsidRPr="004C1424" w:rsidRDefault="00772835" w:rsidP="0097460C">
      <w:pPr>
        <w:pStyle w:val="Akapitzlist"/>
        <w:numPr>
          <w:ilvl w:val="3"/>
          <w:numId w:val="11"/>
        </w:numPr>
        <w:spacing w:before="240"/>
        <w:ind w:hanging="786"/>
        <w:jc w:val="both"/>
        <w:rPr>
          <w:rFonts w:asciiTheme="minorHAnsi" w:hAnsiTheme="minorHAnsi" w:cstheme="minorHAnsi"/>
          <w:bCs/>
        </w:rPr>
      </w:pPr>
      <w:r w:rsidRPr="004C1424">
        <w:rPr>
          <w:rFonts w:asciiTheme="minorHAnsi" w:hAnsiTheme="minorHAnsi" w:cstheme="minorHAnsi"/>
          <w:bCs/>
        </w:rPr>
        <w:t>nie będę wykorzystywał błędów lub opuszczeń w Specyfikacji Warunków Zamówienia, a o ich wykryciu natychmiast powiadomi Zamawiającego, który dokona odpowiednich poprawek, uzupełnień lub interpretacji.</w:t>
      </w:r>
    </w:p>
    <w:p w14:paraId="2C10F764" w14:textId="2B7CBFB0" w:rsidR="007C0364" w:rsidRPr="004C1424" w:rsidRDefault="00CB6E78" w:rsidP="004C1424">
      <w:pPr>
        <w:pStyle w:val="Akapitzlist"/>
        <w:numPr>
          <w:ilvl w:val="3"/>
          <w:numId w:val="11"/>
        </w:numPr>
        <w:spacing w:before="240"/>
        <w:ind w:left="851" w:hanging="851"/>
        <w:jc w:val="both"/>
        <w:rPr>
          <w:rFonts w:asciiTheme="minorHAnsi" w:hAnsiTheme="minorHAnsi" w:cstheme="minorHAnsi"/>
          <w:bCs/>
        </w:rPr>
      </w:pPr>
      <w:r w:rsidRPr="004C1424">
        <w:rPr>
          <w:rFonts w:asciiTheme="minorHAnsi" w:hAnsiTheme="minorHAnsi" w:cstheme="minorHAnsi"/>
          <w:bCs/>
        </w:rPr>
        <w:t>mam</w:t>
      </w:r>
      <w:r w:rsidR="00B664BB" w:rsidRPr="004C1424">
        <w:rPr>
          <w:rFonts w:asciiTheme="minorHAnsi" w:hAnsiTheme="minorHAnsi" w:cstheme="minorHAnsi"/>
          <w:bCs/>
        </w:rPr>
        <w:t xml:space="preserve"> </w:t>
      </w:r>
      <w:r w:rsidR="007C0364" w:rsidRPr="004C1424">
        <w:rPr>
          <w:rFonts w:asciiTheme="minorHAnsi" w:hAnsiTheme="minorHAnsi" w:cstheme="minorHAnsi"/>
          <w:bCs/>
        </w:rPr>
        <w:t xml:space="preserve">wszelkie informacje niezbędne do </w:t>
      </w:r>
      <w:r w:rsidRPr="004C1424">
        <w:rPr>
          <w:rFonts w:asciiTheme="minorHAnsi" w:hAnsiTheme="minorHAnsi" w:cstheme="minorHAnsi"/>
          <w:bCs/>
        </w:rPr>
        <w:t>należyte</w:t>
      </w:r>
      <w:r w:rsidR="007C0364" w:rsidRPr="004C1424">
        <w:rPr>
          <w:rFonts w:asciiTheme="minorHAnsi" w:hAnsiTheme="minorHAnsi" w:cstheme="minorHAnsi"/>
          <w:bCs/>
        </w:rPr>
        <w:t>go</w:t>
      </w:r>
      <w:r w:rsidRPr="004C1424">
        <w:rPr>
          <w:rFonts w:asciiTheme="minorHAnsi" w:hAnsiTheme="minorHAnsi" w:cstheme="minorHAnsi"/>
          <w:bCs/>
        </w:rPr>
        <w:t xml:space="preserve"> </w:t>
      </w:r>
      <w:r w:rsidR="007C0364" w:rsidRPr="004C1424">
        <w:rPr>
          <w:rFonts w:asciiTheme="minorHAnsi" w:hAnsiTheme="minorHAnsi" w:cstheme="minorHAnsi"/>
          <w:bCs/>
        </w:rPr>
        <w:t>przygotowania i złożenia niniejszej oferty</w:t>
      </w:r>
      <w:r w:rsidR="00E06854" w:rsidRPr="004C1424">
        <w:rPr>
          <w:rFonts w:asciiTheme="minorHAnsi" w:hAnsiTheme="minorHAnsi" w:cstheme="minorHAnsi"/>
          <w:bCs/>
        </w:rPr>
        <w:t>;</w:t>
      </w:r>
    </w:p>
    <w:p w14:paraId="21EF71D9" w14:textId="77777777" w:rsidR="007C0364" w:rsidRPr="004C1424" w:rsidRDefault="007C0364" w:rsidP="004C1424">
      <w:pPr>
        <w:pStyle w:val="Akapitzlist"/>
        <w:numPr>
          <w:ilvl w:val="3"/>
          <w:numId w:val="11"/>
        </w:numPr>
        <w:spacing w:before="240"/>
        <w:ind w:left="851" w:hanging="851"/>
        <w:jc w:val="both"/>
        <w:rPr>
          <w:rFonts w:asciiTheme="minorHAnsi" w:hAnsiTheme="minorHAnsi" w:cstheme="minorHAnsi"/>
          <w:bCs/>
        </w:rPr>
      </w:pPr>
      <w:r w:rsidRPr="004C1424">
        <w:rPr>
          <w:rFonts w:asciiTheme="minorHAnsi" w:hAnsiTheme="minorHAnsi" w:cstheme="minorHAnsi"/>
          <w:bCs/>
        </w:rPr>
        <w:t>gwarantuj</w:t>
      </w:r>
      <w:r w:rsidR="00B664BB" w:rsidRPr="004C1424">
        <w:rPr>
          <w:rFonts w:asciiTheme="minorHAnsi" w:hAnsiTheme="minorHAnsi" w:cstheme="minorHAnsi"/>
          <w:bCs/>
        </w:rPr>
        <w:t xml:space="preserve">ę </w:t>
      </w:r>
      <w:r w:rsidRPr="004C1424">
        <w:rPr>
          <w:rFonts w:asciiTheme="minorHAnsi" w:hAnsiTheme="minorHAnsi" w:cstheme="minorHAnsi"/>
          <w:bCs/>
        </w:rPr>
        <w:t>wykonanie całości niniejszego zamówienia</w:t>
      </w:r>
      <w:r w:rsidR="00F80FB6" w:rsidRPr="004C1424">
        <w:rPr>
          <w:rFonts w:asciiTheme="minorHAnsi" w:hAnsiTheme="minorHAnsi" w:cstheme="minorHAnsi"/>
          <w:bCs/>
        </w:rPr>
        <w:t xml:space="preserve"> zgodnie </w:t>
      </w:r>
      <w:r w:rsidR="00546B2E" w:rsidRPr="004C1424">
        <w:rPr>
          <w:rFonts w:asciiTheme="minorHAnsi" w:hAnsiTheme="minorHAnsi" w:cstheme="minorHAnsi"/>
          <w:bCs/>
        </w:rPr>
        <w:t>z treścią: S</w:t>
      </w:r>
      <w:r w:rsidRPr="004C1424">
        <w:rPr>
          <w:rFonts w:asciiTheme="minorHAnsi" w:hAnsiTheme="minorHAnsi" w:cstheme="minorHAnsi"/>
          <w:bCs/>
        </w:rPr>
        <w:t>WZ,</w:t>
      </w:r>
      <w:r w:rsidR="002C13CF" w:rsidRPr="004C1424">
        <w:rPr>
          <w:rFonts w:asciiTheme="minorHAnsi" w:hAnsiTheme="minorHAnsi" w:cstheme="minorHAnsi"/>
          <w:bCs/>
        </w:rPr>
        <w:t xml:space="preserve"> </w:t>
      </w:r>
      <w:r w:rsidR="0031422A" w:rsidRPr="004C1424">
        <w:rPr>
          <w:rFonts w:asciiTheme="minorHAnsi" w:hAnsiTheme="minorHAnsi" w:cstheme="minorHAnsi"/>
          <w:bCs/>
        </w:rPr>
        <w:t xml:space="preserve">ewentualnych </w:t>
      </w:r>
      <w:r w:rsidR="00546B2E" w:rsidRPr="004C1424">
        <w:rPr>
          <w:rFonts w:asciiTheme="minorHAnsi" w:hAnsiTheme="minorHAnsi" w:cstheme="minorHAnsi"/>
          <w:bCs/>
        </w:rPr>
        <w:t>wyjaśnień do SWZ oraz zmian treści SW</w:t>
      </w:r>
      <w:r w:rsidR="002C13CF" w:rsidRPr="004C1424">
        <w:rPr>
          <w:rFonts w:asciiTheme="minorHAnsi" w:hAnsiTheme="minorHAnsi" w:cstheme="minorHAnsi"/>
          <w:bCs/>
        </w:rPr>
        <w:t>Z</w:t>
      </w:r>
      <w:r w:rsidR="00E06854" w:rsidRPr="004C1424">
        <w:rPr>
          <w:rFonts w:asciiTheme="minorHAnsi" w:hAnsiTheme="minorHAnsi" w:cstheme="minorHAnsi"/>
          <w:bCs/>
        </w:rPr>
        <w:t>;</w:t>
      </w:r>
    </w:p>
    <w:p w14:paraId="79EF6659" w14:textId="77777777" w:rsidR="00857659" w:rsidRPr="004C1424" w:rsidRDefault="00857659" w:rsidP="004C1424">
      <w:pPr>
        <w:pStyle w:val="Akapitzlist"/>
        <w:numPr>
          <w:ilvl w:val="3"/>
          <w:numId w:val="11"/>
        </w:numPr>
        <w:spacing w:before="240"/>
        <w:ind w:left="851" w:hanging="851"/>
        <w:jc w:val="both"/>
        <w:rPr>
          <w:rFonts w:asciiTheme="minorHAnsi" w:hAnsiTheme="minorHAnsi" w:cstheme="minorHAnsi"/>
          <w:bCs/>
        </w:rPr>
      </w:pPr>
      <w:r w:rsidRPr="004C1424">
        <w:rPr>
          <w:rFonts w:asciiTheme="minorHAnsi" w:hAnsiTheme="minorHAnsi" w:cstheme="minorHAnsi"/>
          <w:bCs/>
        </w:rPr>
        <w:t>osobą uprawnioną do kontaktu z Zamawiającym jest:</w:t>
      </w:r>
    </w:p>
    <w:p w14:paraId="70366056" w14:textId="0D6EA5B1" w:rsidR="00857659" w:rsidRPr="004C1424" w:rsidRDefault="00857659" w:rsidP="004C1424">
      <w:pPr>
        <w:pStyle w:val="Akapitzlist"/>
        <w:spacing w:before="120"/>
        <w:ind w:left="851" w:hanging="851"/>
        <w:jc w:val="both"/>
        <w:rPr>
          <w:rFonts w:asciiTheme="minorHAnsi" w:hAnsiTheme="minorHAnsi" w:cstheme="minorHAnsi"/>
          <w:bCs/>
        </w:rPr>
      </w:pPr>
      <w:r w:rsidRPr="004C1424">
        <w:rPr>
          <w:rFonts w:asciiTheme="minorHAnsi" w:hAnsiTheme="minorHAnsi" w:cstheme="minorHAnsi"/>
          <w:bCs/>
        </w:rPr>
        <w:t xml:space="preserve">imię i nazwisko: </w:t>
      </w:r>
      <w:r w:rsidR="00964671" w:rsidRPr="004C1424">
        <w:rPr>
          <w:rFonts w:asciiTheme="minorHAnsi" w:hAnsiTheme="minorHAnsi" w:cstheme="minorHAnsi"/>
          <w:bCs/>
        </w:rPr>
        <w:t>_____________</w:t>
      </w:r>
    </w:p>
    <w:p w14:paraId="711AB4C2" w14:textId="783FEDCC" w:rsidR="00857659" w:rsidRPr="004C1424" w:rsidRDefault="00857659" w:rsidP="004C1424">
      <w:pPr>
        <w:pStyle w:val="Akapitzlist"/>
        <w:spacing w:before="120"/>
        <w:ind w:left="851" w:hanging="851"/>
        <w:jc w:val="both"/>
        <w:rPr>
          <w:rFonts w:asciiTheme="minorHAnsi" w:hAnsiTheme="minorHAnsi" w:cstheme="minorHAnsi"/>
          <w:bCs/>
        </w:rPr>
      </w:pPr>
      <w:r w:rsidRPr="004C1424">
        <w:rPr>
          <w:rFonts w:asciiTheme="minorHAnsi" w:hAnsiTheme="minorHAnsi" w:cstheme="minorHAnsi"/>
          <w:bCs/>
        </w:rPr>
        <w:t xml:space="preserve">telefon: </w:t>
      </w:r>
      <w:r w:rsidR="00964671" w:rsidRPr="004C1424">
        <w:rPr>
          <w:rFonts w:asciiTheme="minorHAnsi" w:hAnsiTheme="minorHAnsi" w:cstheme="minorHAnsi"/>
          <w:bCs/>
        </w:rPr>
        <w:t>_____________</w:t>
      </w:r>
    </w:p>
    <w:p w14:paraId="28955783" w14:textId="47C7FAEF" w:rsidR="00857659" w:rsidRPr="004C1424" w:rsidRDefault="00857659" w:rsidP="004C1424">
      <w:pPr>
        <w:pStyle w:val="Akapitzlist"/>
        <w:spacing w:before="120"/>
        <w:ind w:left="851" w:hanging="851"/>
        <w:jc w:val="both"/>
        <w:rPr>
          <w:rFonts w:asciiTheme="minorHAnsi" w:hAnsiTheme="minorHAnsi" w:cstheme="minorHAnsi"/>
          <w:bCs/>
        </w:rPr>
      </w:pPr>
      <w:r w:rsidRPr="004C1424">
        <w:rPr>
          <w:rFonts w:asciiTheme="minorHAnsi" w:hAnsiTheme="minorHAnsi" w:cstheme="minorHAnsi"/>
          <w:bCs/>
        </w:rPr>
        <w:t xml:space="preserve">adres e-mail: </w:t>
      </w:r>
      <w:r w:rsidR="00964671" w:rsidRPr="004C1424">
        <w:rPr>
          <w:rFonts w:asciiTheme="minorHAnsi" w:hAnsiTheme="minorHAnsi" w:cstheme="minorHAnsi"/>
          <w:bCs/>
        </w:rPr>
        <w:t>______________________________</w:t>
      </w:r>
    </w:p>
    <w:p w14:paraId="7076E43E" w14:textId="361B9286" w:rsidR="00BC4DE9" w:rsidRPr="004C1424" w:rsidRDefault="00964671" w:rsidP="004C1424">
      <w:pPr>
        <w:pStyle w:val="Akapitzlist"/>
        <w:numPr>
          <w:ilvl w:val="3"/>
          <w:numId w:val="11"/>
        </w:numPr>
        <w:tabs>
          <w:tab w:val="num" w:pos="426"/>
        </w:tabs>
        <w:spacing w:before="240"/>
        <w:ind w:left="851" w:hanging="851"/>
        <w:jc w:val="both"/>
        <w:rPr>
          <w:rFonts w:asciiTheme="minorHAnsi" w:hAnsiTheme="minorHAnsi" w:cstheme="minorHAnsi"/>
          <w:bCs/>
          <w:color w:val="000000"/>
        </w:rPr>
      </w:pPr>
      <w:r w:rsidRPr="004C1424">
        <w:rPr>
          <w:rFonts w:asciiTheme="minorHAnsi" w:hAnsiTheme="minorHAnsi" w:cstheme="minorHAnsi"/>
          <w:bCs/>
          <w:color w:val="000000"/>
        </w:rPr>
        <w:t xml:space="preserve"> </w:t>
      </w:r>
      <w:r w:rsidR="004C1424">
        <w:rPr>
          <w:rFonts w:asciiTheme="minorHAnsi" w:hAnsiTheme="minorHAnsi" w:cstheme="minorHAnsi"/>
          <w:bCs/>
          <w:color w:val="000000"/>
        </w:rPr>
        <w:t xml:space="preserve">       </w:t>
      </w:r>
      <w:r w:rsidR="00BC4DE9" w:rsidRPr="004C1424">
        <w:rPr>
          <w:rFonts w:asciiTheme="minorHAnsi" w:hAnsiTheme="minorHAnsi" w:cstheme="minorHAnsi"/>
          <w:bCs/>
          <w:color w:val="000000"/>
        </w:rPr>
        <w:t>wadium w</w:t>
      </w:r>
      <w:r w:rsidR="00BC4DE9" w:rsidRPr="004C1424">
        <w:rPr>
          <w:rFonts w:asciiTheme="minorHAnsi" w:hAnsiTheme="minorHAnsi" w:cstheme="minorHAnsi"/>
          <w:bCs/>
          <w:color w:val="000000" w:themeColor="text1"/>
        </w:rPr>
        <w:t xml:space="preserve"> kwocie: </w:t>
      </w:r>
      <w:r w:rsidR="004C1424">
        <w:rPr>
          <w:rFonts w:asciiTheme="minorHAnsi" w:hAnsiTheme="minorHAnsi" w:cstheme="minorHAnsi"/>
          <w:bCs/>
        </w:rPr>
        <w:t>_______</w:t>
      </w:r>
      <w:r w:rsidR="00871F6C" w:rsidRPr="004C1424">
        <w:rPr>
          <w:rFonts w:asciiTheme="minorHAnsi" w:hAnsiTheme="minorHAnsi" w:cstheme="minorHAnsi"/>
          <w:bCs/>
        </w:rPr>
        <w:t xml:space="preserve"> </w:t>
      </w:r>
      <w:r w:rsidR="00BC4DE9" w:rsidRPr="004C1424">
        <w:rPr>
          <w:rFonts w:asciiTheme="minorHAnsi" w:hAnsiTheme="minorHAnsi" w:cstheme="minorHAnsi"/>
          <w:bCs/>
        </w:rPr>
        <w:t xml:space="preserve"> </w:t>
      </w:r>
      <w:r w:rsidR="00BC4DE9" w:rsidRPr="004C1424">
        <w:rPr>
          <w:rFonts w:asciiTheme="minorHAnsi" w:hAnsiTheme="minorHAnsi" w:cstheme="minorHAnsi"/>
          <w:bCs/>
          <w:color w:val="000000"/>
        </w:rPr>
        <w:t>PLN zostało wniesione w dniu ______________ w formie _____</w:t>
      </w:r>
      <w:r w:rsidR="00AA2615" w:rsidRPr="004C1424">
        <w:rPr>
          <w:rFonts w:asciiTheme="minorHAnsi" w:hAnsiTheme="minorHAnsi" w:cstheme="minorHAnsi"/>
          <w:bCs/>
          <w:color w:val="000000"/>
        </w:rPr>
        <w:t>________________</w:t>
      </w:r>
      <w:r w:rsidR="00BC4DE9" w:rsidRPr="004C1424">
        <w:rPr>
          <w:rFonts w:asciiTheme="minorHAnsi" w:hAnsiTheme="minorHAnsi" w:cstheme="minorHAnsi"/>
          <w:bCs/>
          <w:color w:val="000000"/>
        </w:rPr>
        <w:t>_</w:t>
      </w:r>
      <w:r w:rsidR="00AA2615" w:rsidRPr="004C1424">
        <w:rPr>
          <w:rFonts w:asciiTheme="minorHAnsi" w:hAnsiTheme="minorHAnsi" w:cstheme="minorHAnsi"/>
          <w:bCs/>
          <w:color w:val="000000"/>
        </w:rPr>
        <w:t xml:space="preserve">. </w:t>
      </w:r>
      <w:r w:rsidR="00BC4DE9" w:rsidRPr="004C1424">
        <w:rPr>
          <w:rFonts w:asciiTheme="minorHAnsi" w:hAnsiTheme="minorHAnsi" w:cstheme="minorHAnsi"/>
          <w:bCs/>
          <w:color w:val="000000"/>
        </w:rPr>
        <w:t>Wadium wniesione w pieniądzu prosimy zwrócić na rachunek bankowy: ________</w:t>
      </w:r>
    </w:p>
    <w:p w14:paraId="1C1F02C8" w14:textId="5A5DACDA" w:rsidR="00BC4DE9" w:rsidRPr="004C1424" w:rsidRDefault="00BC4DE9" w:rsidP="004C1424">
      <w:pPr>
        <w:pStyle w:val="Akapitzlist"/>
        <w:numPr>
          <w:ilvl w:val="3"/>
          <w:numId w:val="11"/>
        </w:numPr>
        <w:spacing w:before="240"/>
        <w:ind w:left="851" w:hanging="851"/>
        <w:rPr>
          <w:rFonts w:asciiTheme="minorHAnsi" w:hAnsiTheme="minorHAnsi" w:cstheme="minorHAnsi"/>
          <w:bCs/>
          <w:color w:val="000000"/>
        </w:rPr>
      </w:pPr>
      <w:r w:rsidRPr="004C1424">
        <w:rPr>
          <w:rFonts w:asciiTheme="minorHAnsi" w:hAnsiTheme="minorHAnsi" w:cstheme="minorHAnsi"/>
          <w:bCs/>
          <w:color w:val="000000"/>
        </w:rPr>
        <w:t>w przypadku wniesienia wadium w innej formie niż pieniężna,  oświadczenie o zwolnieniu wadium należy przesłać na adres gwaranta lub poręczyciela (proszę podać dane adresowe) ___________________________</w:t>
      </w:r>
    </w:p>
    <w:p w14:paraId="225A75B2" w14:textId="1C33E9FC" w:rsidR="0067143E" w:rsidRPr="004C1424" w:rsidRDefault="0067143E" w:rsidP="004C1424">
      <w:pPr>
        <w:pStyle w:val="Akapitzlist"/>
        <w:numPr>
          <w:ilvl w:val="3"/>
          <w:numId w:val="11"/>
        </w:numPr>
        <w:spacing w:before="240"/>
        <w:ind w:left="851" w:hanging="851"/>
        <w:jc w:val="both"/>
        <w:rPr>
          <w:rFonts w:asciiTheme="minorHAnsi" w:hAnsiTheme="minorHAnsi" w:cstheme="minorHAnsi"/>
          <w:bCs/>
          <w:color w:val="000000"/>
        </w:rPr>
      </w:pPr>
      <w:r w:rsidRPr="004C1424">
        <w:rPr>
          <w:rFonts w:asciiTheme="minorHAnsi" w:hAnsiTheme="minorHAnsi" w:cstheme="minorHAnsi"/>
          <w:bCs/>
          <w:color w:val="000000"/>
        </w:rPr>
        <w:t xml:space="preserve">zobowiązujemy  się,  w  przypadku  wyboru  naszej  Oferty,  do  wniesienia  Zabezpieczenia Należytego  Wykonania  Umowy  w  wysokości  </w:t>
      </w:r>
      <w:r w:rsidR="00195360" w:rsidRPr="004C1424">
        <w:rPr>
          <w:rFonts w:asciiTheme="minorHAnsi" w:hAnsiTheme="minorHAnsi" w:cstheme="minorHAnsi"/>
          <w:bCs/>
          <w:color w:val="000000"/>
        </w:rPr>
        <w:t>5</w:t>
      </w:r>
      <w:r w:rsidRPr="004C1424">
        <w:rPr>
          <w:rFonts w:asciiTheme="minorHAnsi" w:hAnsiTheme="minorHAnsi" w:cstheme="minorHAnsi"/>
          <w:bCs/>
          <w:color w:val="000000"/>
        </w:rPr>
        <w:t xml:space="preserve">%  </w:t>
      </w:r>
      <w:r w:rsidR="00195360" w:rsidRPr="004C1424">
        <w:rPr>
          <w:rFonts w:asciiTheme="minorHAnsi" w:hAnsiTheme="minorHAnsi" w:cstheme="minorHAnsi"/>
          <w:bCs/>
          <w:color w:val="000000"/>
        </w:rPr>
        <w:t xml:space="preserve">całkowitej </w:t>
      </w:r>
      <w:r w:rsidRPr="004C1424">
        <w:rPr>
          <w:rFonts w:asciiTheme="minorHAnsi" w:hAnsiTheme="minorHAnsi" w:cstheme="minorHAnsi"/>
          <w:bCs/>
          <w:color w:val="000000"/>
        </w:rPr>
        <w:t xml:space="preserve">ceny  ofertowej  brutto </w:t>
      </w:r>
      <w:r w:rsidRPr="004C1424">
        <w:rPr>
          <w:rFonts w:asciiTheme="minorHAnsi" w:hAnsiTheme="minorHAnsi" w:cstheme="minorHAnsi"/>
          <w:bCs/>
          <w:color w:val="000000"/>
        </w:rPr>
        <w:lastRenderedPageBreak/>
        <w:t>wskazanej w pkt I 1) formularza ofertowego,  na  warunkach  i w sposób określony w istotnych postanowieniach umowy i SWZ, przed podpisaniem umowy.</w:t>
      </w:r>
    </w:p>
    <w:p w14:paraId="6CBA67A1" w14:textId="14140443" w:rsidR="00BC4DE9" w:rsidRPr="004C1424" w:rsidRDefault="00BC4DE9" w:rsidP="004C1424">
      <w:pPr>
        <w:pStyle w:val="Akapitzlist"/>
        <w:numPr>
          <w:ilvl w:val="3"/>
          <w:numId w:val="11"/>
        </w:numPr>
        <w:spacing w:before="240"/>
        <w:ind w:left="851" w:hanging="851"/>
        <w:jc w:val="both"/>
        <w:rPr>
          <w:rFonts w:asciiTheme="minorHAnsi" w:hAnsiTheme="minorHAnsi" w:cstheme="minorHAnsi"/>
          <w:bCs/>
          <w:color w:val="000000"/>
        </w:rPr>
      </w:pPr>
      <w:r w:rsidRPr="004C1424">
        <w:rPr>
          <w:rFonts w:asciiTheme="minorHAnsi" w:hAnsiTheme="minorHAnsi" w:cstheme="minorHAnsi"/>
          <w:bCs/>
          <w:color w:val="000000"/>
        </w:rPr>
        <w:t xml:space="preserve"> oświadczam, że zaoferowany przez mnie przedmiot zamówienia spełnia minimalne wymagania  opisane w SWZ, w tym w załączniku nr 1 do SWZ (opis przedmiotu zamówienia) oraz załączniku nr 2</w:t>
      </w:r>
      <w:r w:rsidR="00637E34" w:rsidRPr="004C1424">
        <w:rPr>
          <w:rFonts w:asciiTheme="minorHAnsi" w:hAnsiTheme="minorHAnsi" w:cstheme="minorHAnsi"/>
          <w:bCs/>
          <w:color w:val="000000"/>
        </w:rPr>
        <w:t>B</w:t>
      </w:r>
      <w:r w:rsidRPr="004C1424">
        <w:rPr>
          <w:rFonts w:asciiTheme="minorHAnsi" w:hAnsiTheme="minorHAnsi" w:cstheme="minorHAnsi"/>
          <w:bCs/>
          <w:color w:val="000000"/>
        </w:rPr>
        <w:t xml:space="preserve"> do SWZ (projektowane postanowienia umowy).</w:t>
      </w:r>
    </w:p>
    <w:p w14:paraId="044AF8C3" w14:textId="2574FD5F" w:rsidR="008E4D77" w:rsidRPr="004C1424" w:rsidRDefault="00BC4DE9" w:rsidP="004C1424">
      <w:pPr>
        <w:pStyle w:val="Akapitzlist"/>
        <w:numPr>
          <w:ilvl w:val="3"/>
          <w:numId w:val="11"/>
        </w:numPr>
        <w:spacing w:before="240"/>
        <w:ind w:left="851" w:hanging="851"/>
        <w:jc w:val="both"/>
        <w:rPr>
          <w:rFonts w:asciiTheme="minorHAnsi" w:hAnsiTheme="minorHAnsi" w:cstheme="minorHAnsi"/>
          <w:bCs/>
        </w:rPr>
      </w:pPr>
      <w:r w:rsidRPr="004C1424">
        <w:rPr>
          <w:rFonts w:asciiTheme="minorHAnsi" w:hAnsiTheme="minorHAnsi" w:cstheme="minorHAnsi"/>
          <w:bCs/>
          <w:color w:val="000000"/>
        </w:rPr>
        <w:t xml:space="preserve"> </w:t>
      </w:r>
      <w:r w:rsidR="008E4D77" w:rsidRPr="004C1424">
        <w:rPr>
          <w:rFonts w:asciiTheme="minorHAnsi" w:hAnsiTheme="minorHAnsi" w:cstheme="minorHAnsi"/>
          <w:bCs/>
          <w:color w:val="000000"/>
        </w:rPr>
        <w:t>wypełniłem obowiązki informacyjne przewidziane w art. 13 lub art. 14 RODO</w:t>
      </w:r>
      <w:r w:rsidR="008E4D77" w:rsidRPr="004C1424">
        <w:rPr>
          <w:rFonts w:asciiTheme="minorHAnsi" w:hAnsiTheme="minorHAnsi" w:cstheme="minorHAnsi"/>
          <w:bCs/>
          <w:color w:val="000000"/>
          <w:vertAlign w:val="superscript"/>
        </w:rPr>
        <w:t>1)</w:t>
      </w:r>
      <w:r w:rsidR="008E4D77" w:rsidRPr="004C1424">
        <w:rPr>
          <w:rFonts w:asciiTheme="minorHAnsi" w:hAnsiTheme="minorHAnsi" w:cstheme="minorHAnsi"/>
          <w:bCs/>
          <w:color w:val="000000"/>
        </w:rPr>
        <w:t xml:space="preserve"> wobec osób fizycznych, </w:t>
      </w:r>
      <w:r w:rsidR="008E4D77" w:rsidRPr="004C1424">
        <w:rPr>
          <w:rFonts w:asciiTheme="minorHAnsi" w:hAnsiTheme="minorHAnsi" w:cstheme="minorHAnsi"/>
          <w:bCs/>
        </w:rPr>
        <w:t>od których dane osobowe bezpośrednio lub pośrednio pozyskałem</w:t>
      </w:r>
      <w:r w:rsidR="008E4D77" w:rsidRPr="004C1424">
        <w:rPr>
          <w:rFonts w:asciiTheme="minorHAnsi" w:hAnsiTheme="minorHAnsi" w:cstheme="minorHAnsi"/>
          <w:bCs/>
          <w:color w:val="000000"/>
        </w:rPr>
        <w:t xml:space="preserve"> w celu ubiegania się o udzielenie zamówienia publicznego w niniejszym postępowaniu</w:t>
      </w:r>
      <w:r w:rsidR="008E4D77" w:rsidRPr="004C1424">
        <w:rPr>
          <w:rFonts w:asciiTheme="minorHAnsi" w:hAnsiTheme="minorHAnsi" w:cstheme="minorHAnsi"/>
          <w:bCs/>
        </w:rPr>
        <w:t>.</w:t>
      </w:r>
    </w:p>
    <w:p w14:paraId="4B35FED8" w14:textId="77777777" w:rsidR="008E4D77" w:rsidRPr="004C1424" w:rsidRDefault="008E4D77" w:rsidP="00BC4DE9">
      <w:pPr>
        <w:pStyle w:val="Akapitzlist"/>
        <w:spacing w:before="240"/>
        <w:ind w:left="0"/>
        <w:jc w:val="both"/>
        <w:rPr>
          <w:rFonts w:asciiTheme="minorHAnsi" w:hAnsiTheme="minorHAnsi" w:cstheme="minorHAnsi"/>
          <w:bCs/>
        </w:rPr>
      </w:pPr>
      <w:r w:rsidRPr="004C1424">
        <w:rPr>
          <w:rFonts w:asciiTheme="minorHAnsi" w:hAnsiTheme="minorHAnsi" w:cstheme="minorHAnsi"/>
          <w:bCs/>
          <w:color w:val="000000"/>
          <w:vertAlign w:val="superscript"/>
        </w:rPr>
        <w:t xml:space="preserve">1) </w:t>
      </w:r>
      <w:r w:rsidRPr="004C1424">
        <w:rPr>
          <w:rFonts w:asciiTheme="minorHAnsi" w:hAnsiTheme="minorHAnsi" w:cstheme="minorHAnsi"/>
          <w:bC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FC88B75" w14:textId="77777777" w:rsidR="007C0364" w:rsidRPr="004C1424" w:rsidRDefault="007C0364" w:rsidP="00BC4DE9">
      <w:pPr>
        <w:spacing w:before="240" w:after="120"/>
        <w:jc w:val="both"/>
        <w:rPr>
          <w:rFonts w:asciiTheme="minorHAnsi" w:hAnsiTheme="minorHAnsi" w:cstheme="minorHAnsi"/>
          <w:bCs/>
        </w:rPr>
      </w:pPr>
      <w:r w:rsidRPr="004C1424">
        <w:rPr>
          <w:rFonts w:asciiTheme="minorHAnsi" w:hAnsiTheme="minorHAnsi" w:cstheme="minorHAnsi"/>
          <w:bCs/>
        </w:rPr>
        <w:t>Załącznikami do niniejszej oferty są:</w:t>
      </w:r>
    </w:p>
    <w:p w14:paraId="6B9ABA61" w14:textId="7F4E9EC2" w:rsidR="002D6850" w:rsidRPr="004C1424" w:rsidRDefault="00964671" w:rsidP="00BC4DE9">
      <w:pPr>
        <w:numPr>
          <w:ilvl w:val="0"/>
          <w:numId w:val="3"/>
        </w:numPr>
        <w:spacing w:before="120" w:after="60" w:line="480" w:lineRule="auto"/>
        <w:ind w:left="0" w:firstLine="0"/>
        <w:jc w:val="both"/>
        <w:rPr>
          <w:rFonts w:asciiTheme="minorHAnsi" w:hAnsiTheme="minorHAnsi" w:cstheme="minorHAnsi"/>
          <w:bCs/>
        </w:rPr>
      </w:pPr>
      <w:r w:rsidRPr="004C1424">
        <w:rPr>
          <w:rFonts w:asciiTheme="minorHAnsi" w:hAnsiTheme="minorHAnsi" w:cstheme="minorHAnsi"/>
          <w:bCs/>
        </w:rPr>
        <w:t>________________________________________________</w:t>
      </w:r>
    </w:p>
    <w:p w14:paraId="29ED01E4" w14:textId="2F6FD366" w:rsidR="00910061" w:rsidRPr="004C1424" w:rsidRDefault="00964671" w:rsidP="00BC4DE9">
      <w:pPr>
        <w:numPr>
          <w:ilvl w:val="0"/>
          <w:numId w:val="3"/>
        </w:numPr>
        <w:spacing w:before="120" w:after="60" w:line="480" w:lineRule="auto"/>
        <w:ind w:left="0" w:firstLine="0"/>
        <w:jc w:val="both"/>
        <w:rPr>
          <w:rFonts w:asciiTheme="minorHAnsi" w:hAnsiTheme="minorHAnsi" w:cstheme="minorHAnsi"/>
          <w:bCs/>
        </w:rPr>
      </w:pPr>
      <w:r w:rsidRPr="004C1424">
        <w:rPr>
          <w:rFonts w:asciiTheme="minorHAnsi" w:hAnsiTheme="minorHAnsi" w:cstheme="minorHAnsi"/>
          <w:bCs/>
        </w:rPr>
        <w:t>_______________________________________________</w:t>
      </w:r>
    </w:p>
    <w:p w14:paraId="046E5BFA" w14:textId="6910CBD4" w:rsidR="00F3372C" w:rsidRPr="004C1424" w:rsidRDefault="00964671" w:rsidP="00BC4DE9">
      <w:pPr>
        <w:numPr>
          <w:ilvl w:val="0"/>
          <w:numId w:val="3"/>
        </w:numPr>
        <w:spacing w:before="120" w:after="60" w:line="480" w:lineRule="auto"/>
        <w:ind w:left="0" w:firstLine="0"/>
        <w:jc w:val="both"/>
        <w:rPr>
          <w:rFonts w:asciiTheme="minorHAnsi" w:hAnsiTheme="minorHAnsi" w:cstheme="minorHAnsi"/>
          <w:bCs/>
        </w:rPr>
      </w:pPr>
      <w:r w:rsidRPr="004C1424">
        <w:rPr>
          <w:rFonts w:asciiTheme="minorHAnsi" w:hAnsiTheme="minorHAnsi" w:cstheme="minorHAnsi"/>
          <w:bCs/>
        </w:rPr>
        <w:t>_________________________________________________</w:t>
      </w:r>
    </w:p>
    <w:p w14:paraId="18CB38A0" w14:textId="77777777" w:rsidR="00120B79" w:rsidRPr="004C1424"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bCs/>
        </w:rPr>
      </w:pPr>
      <w:r w:rsidRPr="004C1424">
        <w:rPr>
          <w:rFonts w:asciiTheme="minorHAnsi" w:hAnsiTheme="minorHAnsi" w:cstheme="minorHAnsi"/>
          <w:bCs/>
        </w:rPr>
        <w:t>Wykonawca redaguje formularz poprzez wykreślenie tre</w:t>
      </w:r>
      <w:r w:rsidR="001133DA" w:rsidRPr="004C1424">
        <w:rPr>
          <w:rFonts w:asciiTheme="minorHAnsi" w:hAnsiTheme="minorHAnsi" w:cstheme="minorHAnsi"/>
          <w:bCs/>
        </w:rPr>
        <w:t>ści oświadczenia w zakresie nie</w:t>
      </w:r>
      <w:r w:rsidRPr="004C1424">
        <w:rPr>
          <w:rFonts w:asciiTheme="minorHAnsi" w:hAnsiTheme="minorHAnsi" w:cstheme="minorHAnsi"/>
          <w:bCs/>
        </w:rPr>
        <w:t>mającym zastosowania.</w:t>
      </w:r>
    </w:p>
    <w:p w14:paraId="47480B72" w14:textId="5D8A4D91" w:rsidR="00120B79" w:rsidRPr="004C1424"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bCs/>
        </w:rPr>
      </w:pPr>
      <w:r w:rsidRPr="004C1424">
        <w:rPr>
          <w:rFonts w:asciiTheme="minorHAnsi" w:hAnsiTheme="minorHAnsi" w:cstheme="minorHAnsi"/>
          <w:bCs/>
        </w:rPr>
        <w:t xml:space="preserve">Formularz </w:t>
      </w:r>
      <w:r w:rsidR="00285FD3" w:rsidRPr="004C1424">
        <w:rPr>
          <w:rFonts w:asciiTheme="minorHAnsi" w:hAnsiTheme="minorHAnsi" w:cstheme="minorHAnsi"/>
          <w:bCs/>
        </w:rPr>
        <w:t>należy podpisać zgodnie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724CF2" w:rsidRPr="004C1424">
        <w:rPr>
          <w:rFonts w:asciiTheme="minorHAnsi" w:hAnsiTheme="minorHAnsi" w:cstheme="minorHAnsi"/>
          <w:bCs/>
        </w:rPr>
        <w:t>.</w:t>
      </w:r>
    </w:p>
    <w:sectPr w:rsidR="00120B79" w:rsidRPr="004C1424" w:rsidSect="00096591">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720" w:left="1134"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C8C9D" w14:textId="77777777" w:rsidR="00930185" w:rsidRDefault="00930185">
      <w:r>
        <w:separator/>
      </w:r>
    </w:p>
  </w:endnote>
  <w:endnote w:type="continuationSeparator" w:id="0">
    <w:p w14:paraId="436145CF" w14:textId="77777777" w:rsidR="00930185" w:rsidRDefault="0093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55F40" w14:textId="77777777" w:rsidR="0090170E" w:rsidRDefault="009017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5152" w14:textId="77777777" w:rsidR="00285FD3" w:rsidRDefault="00285FD3" w:rsidP="00285FD3">
    <w:pPr>
      <w:tabs>
        <w:tab w:val="center" w:pos="4536"/>
        <w:tab w:val="right" w:pos="9072"/>
      </w:tabs>
      <w:ind w:right="360"/>
      <w:rPr>
        <w:iCs/>
        <w:smallCaps/>
      </w:rPr>
    </w:pPr>
  </w:p>
  <w:p w14:paraId="2701A7C8" w14:textId="77777777" w:rsidR="00285FD3" w:rsidRPr="003F4B4C" w:rsidRDefault="00285FD3" w:rsidP="00285FD3">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8240" behindDoc="0" locked="0" layoutInCell="1" allowOverlap="1" wp14:anchorId="68035BEA" wp14:editId="63EA14F8">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8A59D" id="Łącznik prosty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14:paraId="058E7A34" w14:textId="4A9EF488" w:rsidR="00285FD3" w:rsidRPr="00C3662C" w:rsidRDefault="00285FD3" w:rsidP="00285FD3">
    <w:pPr>
      <w:tabs>
        <w:tab w:val="center" w:pos="4536"/>
        <w:tab w:val="right" w:pos="9072"/>
      </w:tabs>
      <w:rPr>
        <w:rFonts w:ascii="Open Sans" w:hAnsi="Open Sans" w:cs="Open Sans"/>
        <w:sz w:val="20"/>
        <w:szCs w:val="20"/>
      </w:rPr>
    </w:pPr>
    <w:r w:rsidRPr="00C3662C">
      <w:rPr>
        <w:rFonts w:ascii="Open Sans" w:hAnsi="Open Sans" w:cs="Open Sans"/>
        <w:iCs/>
        <w:smallCaps/>
        <w:sz w:val="20"/>
        <w:szCs w:val="20"/>
      </w:rPr>
      <w:t xml:space="preserve">Znak sprawy: </w:t>
    </w:r>
    <w:r w:rsidR="0090170E" w:rsidRPr="0090170E">
      <w:rPr>
        <w:rFonts w:ascii="Open Sans" w:hAnsi="Open Sans" w:cs="Open Sans"/>
        <w:iCs/>
        <w:smallCaps/>
        <w:sz w:val="20"/>
        <w:szCs w:val="20"/>
      </w:rPr>
      <w:t>ZP.271.07.2026</w:t>
    </w:r>
    <w:r w:rsidRPr="00C3662C">
      <w:rPr>
        <w:rFonts w:ascii="Open Sans" w:hAnsi="Open Sans" w:cs="Open Sans"/>
        <w:iCs/>
        <w:smallCap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F134" w14:textId="77777777" w:rsidR="00EF0604" w:rsidRPr="00431B6C" w:rsidRDefault="00EF0604" w:rsidP="00AF5DDB">
    <w:pPr>
      <w:pStyle w:val="Stopka"/>
      <w:framePr w:w="589" w:h="465" w:hRule="exact" w:wrap="around" w:vAnchor="text" w:hAnchor="page" w:x="10708" w:y="231"/>
      <w:rPr>
        <w:rStyle w:val="Numerstrony"/>
        <w:sz w:val="20"/>
        <w:szCs w:val="20"/>
      </w:rPr>
    </w:pPr>
  </w:p>
  <w:p w14:paraId="78BA5A30" w14:textId="77777777" w:rsidR="00EF0604" w:rsidRPr="00431B6C" w:rsidRDefault="00EF0604" w:rsidP="005A25A7">
    <w:pPr>
      <w:pStyle w:val="Stopka"/>
      <w:ind w:right="360"/>
      <w:rPr>
        <w:iCs/>
        <w:smallCaps/>
        <w:sz w:val="22"/>
      </w:rPr>
    </w:pPr>
    <w:r w:rsidRPr="00431B6C">
      <w:rPr>
        <w:iCs/>
        <w:smallCaps/>
        <w:noProof/>
        <w:sz w:val="22"/>
      </w:rPr>
      <mc:AlternateContent>
        <mc:Choice Requires="wps">
          <w:drawing>
            <wp:anchor distT="0" distB="0" distL="114300" distR="114300" simplePos="0" relativeHeight="251655168" behindDoc="0" locked="0" layoutInCell="1" allowOverlap="1" wp14:anchorId="58B50E3D" wp14:editId="34F0236F">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p>
  <w:p w14:paraId="2022DED9" w14:textId="77777777" w:rsidR="00EF0604" w:rsidRPr="00431B6C" w:rsidRDefault="00FD5115" w:rsidP="002F42D4">
    <w:pPr>
      <w:pStyle w:val="Stopka"/>
      <w:rPr>
        <w:sz w:val="20"/>
        <w:szCs w:val="20"/>
      </w:rPr>
    </w:pPr>
    <w:r>
      <w:rPr>
        <w:iCs/>
        <w:smallCaps/>
        <w:sz w:val="20"/>
        <w:szCs w:val="20"/>
      </w:rPr>
      <w:t xml:space="preserve">Znak sprawy: </w:t>
    </w:r>
    <w:r w:rsidR="00F0177C">
      <w:rPr>
        <w:iCs/>
        <w:smallCaps/>
        <w:sz w:val="20"/>
        <w:szCs w:val="20"/>
      </w:rPr>
      <w:t>BZ</w:t>
    </w:r>
    <w:r w:rsidR="00EF0604" w:rsidRPr="00431B6C">
      <w:rPr>
        <w:iCs/>
        <w:smallCaps/>
        <w:sz w:val="20"/>
        <w:szCs w:val="20"/>
      </w:rPr>
      <w:t>.2</w:t>
    </w:r>
    <w:r w:rsidR="00F0177C">
      <w:rPr>
        <w:iCs/>
        <w:smallCaps/>
        <w:sz w:val="20"/>
        <w:szCs w:val="20"/>
      </w:rPr>
      <w:t>7</w:t>
    </w:r>
    <w:r w:rsidR="00EF0604" w:rsidRPr="00431B6C">
      <w:rPr>
        <w:iCs/>
        <w:smallCaps/>
        <w:sz w:val="20"/>
        <w:szCs w:val="20"/>
      </w:rPr>
      <w:t>1.</w:t>
    </w:r>
    <w:r w:rsidR="00C150E1">
      <w:rPr>
        <w:iCs/>
        <w:smallCaps/>
        <w:sz w:val="20"/>
        <w:szCs w:val="20"/>
      </w:rPr>
      <w:t>33</w:t>
    </w:r>
    <w:r w:rsidR="00EF0604" w:rsidRPr="00431B6C">
      <w:rPr>
        <w:iCs/>
        <w:smallCaps/>
        <w:sz w:val="20"/>
        <w:szCs w:val="20"/>
      </w:rPr>
      <w:t>.20</w:t>
    </w:r>
    <w:r w:rsidR="00AA78EA">
      <w:rPr>
        <w:iCs/>
        <w:smallCaps/>
        <w:sz w:val="20"/>
        <w:szCs w:val="20"/>
      </w:rPr>
      <w:t>20</w:t>
    </w:r>
    <w:r w:rsidR="00EF0604" w:rsidRPr="00431B6C">
      <w:rPr>
        <w:iCs/>
        <w:smallCaps/>
        <w:sz w:val="20"/>
        <w:szCs w:val="20"/>
      </w:rPr>
      <w:t xml:space="preserve">   </w:t>
    </w:r>
    <w:r w:rsidR="00EF0604" w:rsidRPr="00431B6C">
      <w:rPr>
        <w:iCs/>
        <w:smallCaps/>
        <w:sz w:val="20"/>
        <w:szCs w:val="20"/>
      </w:rPr>
      <w:tab/>
      <w:t xml:space="preserve">                                                                                                                                            Str. </w:t>
    </w:r>
  </w:p>
  <w:p w14:paraId="74CBE499" w14:textId="77777777" w:rsidR="00EF0604" w:rsidRPr="00431B6C" w:rsidRDefault="00EF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CC06" w14:textId="77777777" w:rsidR="00930185" w:rsidRDefault="00930185">
      <w:r>
        <w:separator/>
      </w:r>
    </w:p>
  </w:footnote>
  <w:footnote w:type="continuationSeparator" w:id="0">
    <w:p w14:paraId="56C181A2" w14:textId="77777777" w:rsidR="00930185" w:rsidRDefault="00930185">
      <w:r>
        <w:continuationSeparator/>
      </w:r>
    </w:p>
  </w:footnote>
  <w:footnote w:id="1">
    <w:p w14:paraId="7B8C3B07" w14:textId="77777777" w:rsidR="000B40EB" w:rsidRPr="009E241C" w:rsidRDefault="000B40EB" w:rsidP="000B40EB">
      <w:pPr>
        <w:pStyle w:val="Tekstprzypisudolnego"/>
        <w:rPr>
          <w:rFonts w:ascii="Open Sans" w:hAnsi="Open Sans" w:cs="Open Sans"/>
          <w:sz w:val="16"/>
          <w:szCs w:val="16"/>
        </w:rPr>
      </w:pPr>
      <w:r w:rsidRPr="008D665C">
        <w:rPr>
          <w:rStyle w:val="Odwoanieprzypisudolnego"/>
          <w:rFonts w:ascii="Open Sans" w:hAnsi="Open Sans" w:cs="Open Sans"/>
          <w:sz w:val="16"/>
          <w:szCs w:val="16"/>
        </w:rPr>
        <w:footnoteRef/>
      </w:r>
      <w:r w:rsidRPr="003944C8">
        <w:rPr>
          <w:rFonts w:ascii="Open Sans" w:hAnsi="Open Sans" w:cs="Open Sans"/>
        </w:rPr>
        <w:t xml:space="preserve"> </w:t>
      </w:r>
      <w:r w:rsidRPr="009E241C">
        <w:rPr>
          <w:rFonts w:ascii="Open Sans" w:hAnsi="Open Sans" w:cs="Open Sans"/>
          <w:sz w:val="16"/>
          <w:szCs w:val="16"/>
        </w:rPr>
        <w:t>Niepotrzebne skreślić</w:t>
      </w:r>
    </w:p>
  </w:footnote>
  <w:footnote w:id="2">
    <w:p w14:paraId="4DC1765A" w14:textId="77777777" w:rsidR="000B40EB" w:rsidRPr="009E241C" w:rsidRDefault="000B40EB" w:rsidP="000B40EB">
      <w:pPr>
        <w:shd w:val="clear" w:color="auto" w:fill="FFFFFF"/>
        <w:spacing w:after="75" w:line="336" w:lineRule="atLeast"/>
        <w:jc w:val="both"/>
        <w:textAlignment w:val="baseline"/>
        <w:rPr>
          <w:rFonts w:ascii="Open Sans" w:hAnsi="Open Sans" w:cs="Open Sans"/>
          <w:sz w:val="16"/>
          <w:szCs w:val="16"/>
        </w:rPr>
      </w:pPr>
      <w:r w:rsidRPr="009E241C">
        <w:rPr>
          <w:rStyle w:val="Odwoanieprzypisudolnego"/>
          <w:rFonts w:ascii="Open Sans" w:hAnsi="Open Sans" w:cs="Open Sans"/>
          <w:sz w:val="16"/>
          <w:szCs w:val="16"/>
        </w:rPr>
        <w:footnoteRef/>
      </w:r>
      <w:r w:rsidRPr="009E241C">
        <w:rPr>
          <w:rFonts w:ascii="Open Sans" w:hAnsi="Open Sans" w:cs="Open Sans"/>
          <w:sz w:val="16"/>
          <w:szCs w:val="16"/>
        </w:rPr>
        <w:t xml:space="preserve"> Oświadczenie dotyczy nowelizacji z dnia 1 lipca 2015r. dotyczącej art. </w:t>
      </w:r>
      <w:r w:rsidR="001F64F4" w:rsidRPr="009E241C">
        <w:rPr>
          <w:rFonts w:ascii="Open Sans" w:hAnsi="Open Sans" w:cs="Open Sans"/>
          <w:sz w:val="16"/>
          <w:szCs w:val="16"/>
        </w:rPr>
        <w:t>225 ustawy</w:t>
      </w:r>
      <w:r w:rsidRPr="009E241C">
        <w:rPr>
          <w:rFonts w:ascii="Open Sans" w:hAnsi="Open Sans" w:cs="Open Sans"/>
          <w:sz w:val="16"/>
          <w:szCs w:val="16"/>
        </w:rPr>
        <w:t xml:space="preserve">,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24099" w14:textId="77777777" w:rsidR="0090170E" w:rsidRDefault="009017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711D5" w14:textId="314223CA" w:rsidR="00285FD3" w:rsidRPr="0090212B" w:rsidRDefault="00240F2A" w:rsidP="00285FD3">
    <w:pPr>
      <w:pStyle w:val="Nagwek"/>
      <w:jc w:val="center"/>
    </w:pPr>
    <w:r>
      <w:rPr>
        <w:rFonts w:asciiTheme="majorHAnsi" w:hAnsiTheme="majorHAnsi" w:cstheme="majorHAnsi"/>
        <w:noProof/>
      </w:rPr>
      <w:drawing>
        <wp:inline distT="0" distB="0" distL="0" distR="0" wp14:anchorId="5163BADF" wp14:editId="33271BC0">
          <wp:extent cx="5761355" cy="822960"/>
          <wp:effectExtent l="0" t="0" r="0" b="0"/>
          <wp:docPr id="1926733910" name="Obraz 1" descr="The image displays a diagram with national flags and text related to European infrastructure and environmental funding.&#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33910" name="Obraz 1" descr="The image displays a diagram with national flags and text related to European infrastructure and environmental funding.&#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p w14:paraId="03641BE2" w14:textId="67E31F0F" w:rsidR="00385321" w:rsidRPr="00C6338B" w:rsidRDefault="00385321" w:rsidP="006C0535">
    <w:pPr>
      <w:pStyle w:val="Nagwek"/>
      <w:jc w:val="right"/>
      <w:rPr>
        <w:rFonts w:ascii="Open Sans" w:hAnsi="Open Sans" w:cs="Open Sans"/>
        <w:sz w:val="20"/>
        <w:szCs w:val="20"/>
      </w:rPr>
    </w:pPr>
    <w:r w:rsidRPr="00C6338B">
      <w:rPr>
        <w:rFonts w:ascii="Open Sans" w:hAnsi="Open Sans" w:cs="Open Sans"/>
        <w:sz w:val="20"/>
        <w:szCs w:val="20"/>
      </w:rPr>
      <w:t>Z</w:t>
    </w:r>
    <w:r w:rsidR="00DA75CF" w:rsidRPr="00C6338B">
      <w:rPr>
        <w:rFonts w:ascii="Open Sans" w:hAnsi="Open Sans" w:cs="Open Sans"/>
        <w:sz w:val="20"/>
        <w:szCs w:val="20"/>
      </w:rPr>
      <w:t>ałącznik nr 3</w:t>
    </w:r>
    <w:r w:rsidR="00B0449F">
      <w:rPr>
        <w:rFonts w:ascii="Open Sans" w:hAnsi="Open Sans" w:cs="Open Sans"/>
        <w:sz w:val="20"/>
        <w:szCs w:val="20"/>
      </w:rPr>
      <w:t>B</w:t>
    </w:r>
    <w:r w:rsidR="00DA75CF" w:rsidRPr="00C6338B">
      <w:rPr>
        <w:rFonts w:ascii="Open Sans" w:hAnsi="Open Sans" w:cs="Open Sans"/>
        <w:sz w:val="20"/>
        <w:szCs w:val="20"/>
      </w:rPr>
      <w:t xml:space="preserve"> do S</w:t>
    </w:r>
    <w:r w:rsidRPr="00C6338B">
      <w:rPr>
        <w:rFonts w:ascii="Open Sans" w:hAnsi="Open Sans" w:cs="Open Sans"/>
        <w:sz w:val="20"/>
        <w:szCs w:val="20"/>
      </w:rPr>
      <w:t>WZ – formularz ofertowy</w:t>
    </w:r>
  </w:p>
  <w:p w14:paraId="328E5830" w14:textId="77777777" w:rsidR="00510F4D" w:rsidRPr="006C0535" w:rsidRDefault="00510F4D">
    <w:pPr>
      <w:pStyle w:val="Nagwek"/>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A567" w14:textId="77777777" w:rsidR="00285FD3" w:rsidRPr="0090212B" w:rsidRDefault="00285FD3" w:rsidP="00285FD3">
    <w:pPr>
      <w:pStyle w:val="Nagwek"/>
      <w:jc w:val="center"/>
    </w:pPr>
    <w:r>
      <w:rPr>
        <w:noProof/>
      </w:rPr>
      <w:drawing>
        <wp:inline distT="0" distB="0" distL="0" distR="0" wp14:anchorId="26335CB1" wp14:editId="1B77A9AD">
          <wp:extent cx="5463540" cy="1067775"/>
          <wp:effectExtent l="0" t="0" r="3810" b="0"/>
          <wp:docPr id="11" name="Obraz 11" descr="logotypy funduszy europejskich&#10;&#10;logo Funduszu z napisem Fundusze Europejskie- Wiedza Edukacja Rozwój, Flaga UE - napis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6" descr="logotypy funduszy europejskich&#10;&#10;logo Funduszu z napisem Fundusze Europejskie- Wiedza Edukacja Rozwój, Flaga UE - napis Unia Europejska, Europejski Fundusz Społe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0886" cy="1071165"/>
                  </a:xfrm>
                  <a:prstGeom prst="rect">
                    <a:avLst/>
                  </a:prstGeom>
                  <a:noFill/>
                  <a:ln>
                    <a:noFill/>
                  </a:ln>
                </pic:spPr>
              </pic:pic>
            </a:graphicData>
          </a:graphic>
        </wp:inline>
      </w:drawing>
    </w:r>
  </w:p>
  <w:p w14:paraId="16901E29" w14:textId="77777777" w:rsidR="00285FD3" w:rsidRPr="00B97F87" w:rsidRDefault="00285FD3" w:rsidP="00285FD3">
    <w:pPr>
      <w:pStyle w:val="Nagwek"/>
      <w:pBdr>
        <w:bottom w:val="single" w:sz="6" w:space="1" w:color="auto"/>
      </w:pBdr>
      <w:jc w:val="center"/>
      <w:rPr>
        <w:i/>
      </w:rPr>
    </w:pPr>
    <w:bookmarkStart w:id="2" w:name="_Hlk31112767"/>
    <w:r w:rsidRPr="00B97F87">
      <w:rPr>
        <w:i/>
      </w:rPr>
      <w:t xml:space="preserve">Usługi indywidualnego transportu </w:t>
    </w:r>
    <w:proofErr w:type="spellStart"/>
    <w:r w:rsidRPr="00B97F87">
      <w:rPr>
        <w:i/>
      </w:rPr>
      <w:t>door</w:t>
    </w:r>
    <w:proofErr w:type="spellEnd"/>
    <w:r w:rsidRPr="00B97F87">
      <w:rPr>
        <w:i/>
      </w:rPr>
      <w:t>-to-</w:t>
    </w:r>
    <w:proofErr w:type="spellStart"/>
    <w:r w:rsidRPr="00B97F87">
      <w:rPr>
        <w:i/>
      </w:rPr>
      <w:t>door</w:t>
    </w:r>
    <w:proofErr w:type="spellEnd"/>
    <w:r w:rsidRPr="00B97F87">
      <w:rPr>
        <w:i/>
      </w:rPr>
      <w:t xml:space="preserve"> oraz poprawa dostępności architektonicznej wielorodzinnych budynków mieszkalnych</w:t>
    </w:r>
    <w:bookmarkEnd w:id="2"/>
  </w:p>
  <w:p w14:paraId="31E1D826" w14:textId="77777777" w:rsidR="000B40EB" w:rsidRDefault="000B40EB">
    <w:pPr>
      <w:pStyle w:val="Nagwek"/>
    </w:pPr>
  </w:p>
  <w:p w14:paraId="402DE7B2" w14:textId="77777777" w:rsidR="000B40EB" w:rsidRDefault="00DA75CF" w:rsidP="006C0535">
    <w:pPr>
      <w:pStyle w:val="Nagwek"/>
      <w:jc w:val="right"/>
    </w:pPr>
    <w:r>
      <w:rPr>
        <w:sz w:val="22"/>
        <w:szCs w:val="22"/>
      </w:rPr>
      <w:t>Załącznik nr 3 do S</w:t>
    </w:r>
    <w:r w:rsidR="00385321" w:rsidRPr="00C73E23">
      <w:rPr>
        <w:sz w:val="22"/>
        <w:szCs w:val="22"/>
      </w:rPr>
      <w:t>WZ – formularz ofertowy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2330FA3"/>
    <w:multiLevelType w:val="multilevel"/>
    <w:tmpl w:val="BB22A332"/>
    <w:lvl w:ilvl="0">
      <w:start w:val="1"/>
      <w:numFmt w:val="decimal"/>
      <w:lvlText w:val="%1."/>
      <w:lvlJc w:val="left"/>
      <w:pPr>
        <w:tabs>
          <w:tab w:val="num" w:pos="360"/>
        </w:tabs>
        <w:ind w:left="360" w:hanging="360"/>
      </w:pPr>
      <w:rPr>
        <w:b w:val="0"/>
      </w:rPr>
    </w:lvl>
    <w:lvl w:ilvl="1">
      <w:start w:val="1"/>
      <w:numFmt w:val="decimal"/>
      <w:lvlText w:val="%2)"/>
      <w:lvlJc w:val="left"/>
      <w:pPr>
        <w:tabs>
          <w:tab w:val="num" w:pos="792"/>
        </w:tabs>
        <w:ind w:left="792" w:hanging="432"/>
      </w:pPr>
      <w:rPr>
        <w:b w:val="0"/>
        <w:color w:val="auto"/>
      </w:rPr>
    </w:lvl>
    <w:lvl w:ilvl="2">
      <w:start w:val="1"/>
      <w:numFmt w:val="lowerLetter"/>
      <w:lvlText w:val="%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7"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58"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59"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60" w15:restartNumberingAfterBreak="0">
    <w:nsid w:val="0D0C2ADF"/>
    <w:multiLevelType w:val="hybridMultilevel"/>
    <w:tmpl w:val="C0C82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8" w15:restartNumberingAfterBreak="0">
    <w:nsid w:val="10ED1415"/>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9"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1"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4"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5"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6"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4"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87"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89"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90"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91"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2FBE40A1"/>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4"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6"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9"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1"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2"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07"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3C1C4412"/>
    <w:multiLevelType w:val="hybridMultilevel"/>
    <w:tmpl w:val="0FFEC91C"/>
    <w:lvl w:ilvl="0" w:tplc="DA300BDA">
      <w:start w:val="1"/>
      <w:numFmt w:val="upperRoman"/>
      <w:lvlText w:val="%1."/>
      <w:lvlJc w:val="left"/>
      <w:pPr>
        <w:tabs>
          <w:tab w:val="num" w:pos="1576"/>
        </w:tabs>
        <w:ind w:left="1576" w:hanging="720"/>
      </w:pPr>
      <w:rPr>
        <w:rFonts w:hint="default"/>
        <w:b/>
        <w:i w:val="0"/>
      </w:rPr>
    </w:lvl>
    <w:lvl w:ilvl="1" w:tplc="D36ED86A">
      <w:start w:val="1"/>
      <w:numFmt w:val="decimal"/>
      <w:lvlText w:val="%2)"/>
      <w:lvlJc w:val="left"/>
      <w:pPr>
        <w:tabs>
          <w:tab w:val="num" w:pos="1794"/>
        </w:tabs>
        <w:ind w:left="1794" w:hanging="360"/>
      </w:pPr>
      <w:rPr>
        <w:rFonts w:ascii="Open Sans" w:eastAsia="Curlz MT" w:hAnsi="Open Sans" w:cs="Open Sans" w:hint="default"/>
        <w:b w:val="0"/>
        <w:i w:val="0"/>
      </w:rPr>
    </w:lvl>
    <w:lvl w:ilvl="2" w:tplc="0415001B">
      <w:start w:val="1"/>
      <w:numFmt w:val="lowerLetter"/>
      <w:lvlText w:val="%3)"/>
      <w:lvlJc w:val="left"/>
      <w:pPr>
        <w:tabs>
          <w:tab w:val="num" w:pos="2694"/>
        </w:tabs>
        <w:ind w:left="2694" w:hanging="360"/>
      </w:pPr>
      <w:rPr>
        <w:rFonts w:hint="default"/>
        <w:b/>
        <w:i w:val="0"/>
      </w:rPr>
    </w:lvl>
    <w:lvl w:ilvl="3" w:tplc="0415000F" w:tentative="1">
      <w:start w:val="1"/>
      <w:numFmt w:val="decimal"/>
      <w:lvlText w:val="%4."/>
      <w:lvlJc w:val="left"/>
      <w:pPr>
        <w:tabs>
          <w:tab w:val="num" w:pos="3234"/>
        </w:tabs>
        <w:ind w:left="3234" w:hanging="360"/>
      </w:pPr>
    </w:lvl>
    <w:lvl w:ilvl="4" w:tplc="04150019" w:tentative="1">
      <w:start w:val="1"/>
      <w:numFmt w:val="lowerLetter"/>
      <w:lvlText w:val="%5."/>
      <w:lvlJc w:val="left"/>
      <w:pPr>
        <w:tabs>
          <w:tab w:val="num" w:pos="3954"/>
        </w:tabs>
        <w:ind w:left="3954" w:hanging="360"/>
      </w:pPr>
    </w:lvl>
    <w:lvl w:ilvl="5" w:tplc="0415001B" w:tentative="1">
      <w:start w:val="1"/>
      <w:numFmt w:val="lowerRoman"/>
      <w:lvlText w:val="%6."/>
      <w:lvlJc w:val="right"/>
      <w:pPr>
        <w:tabs>
          <w:tab w:val="num" w:pos="4674"/>
        </w:tabs>
        <w:ind w:left="4674" w:hanging="180"/>
      </w:pPr>
    </w:lvl>
    <w:lvl w:ilvl="6" w:tplc="0415000F" w:tentative="1">
      <w:start w:val="1"/>
      <w:numFmt w:val="decimal"/>
      <w:lvlText w:val="%7."/>
      <w:lvlJc w:val="left"/>
      <w:pPr>
        <w:tabs>
          <w:tab w:val="num" w:pos="5394"/>
        </w:tabs>
        <w:ind w:left="5394" w:hanging="360"/>
      </w:pPr>
    </w:lvl>
    <w:lvl w:ilvl="7" w:tplc="04150019" w:tentative="1">
      <w:start w:val="1"/>
      <w:numFmt w:val="lowerLetter"/>
      <w:lvlText w:val="%8."/>
      <w:lvlJc w:val="left"/>
      <w:pPr>
        <w:tabs>
          <w:tab w:val="num" w:pos="6114"/>
        </w:tabs>
        <w:ind w:left="6114" w:hanging="360"/>
      </w:pPr>
    </w:lvl>
    <w:lvl w:ilvl="8" w:tplc="0415001B" w:tentative="1">
      <w:start w:val="1"/>
      <w:numFmt w:val="lowerRoman"/>
      <w:lvlText w:val="%9."/>
      <w:lvlJc w:val="right"/>
      <w:pPr>
        <w:tabs>
          <w:tab w:val="num" w:pos="6834"/>
        </w:tabs>
        <w:ind w:left="6834" w:hanging="180"/>
      </w:pPr>
    </w:lvl>
  </w:abstractNum>
  <w:abstractNum w:abstractNumId="109"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10"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2"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14"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15"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7"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18"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9"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23"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4"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5"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7"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8"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1"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0E8156B"/>
    <w:multiLevelType w:val="multilevel"/>
    <w:tmpl w:val="457065FE"/>
    <w:lvl w:ilvl="0">
      <w:start w:val="1"/>
      <w:numFmt w:val="decimal"/>
      <w:lvlText w:val="%1."/>
      <w:lvlJc w:val="left"/>
      <w:pPr>
        <w:tabs>
          <w:tab w:val="num" w:pos="644"/>
        </w:tabs>
        <w:ind w:left="644" w:hanging="360"/>
      </w:pPr>
      <w:rPr>
        <w:rFonts w:asciiTheme="minorHAnsi" w:eastAsia="Times New Roman" w:hAnsiTheme="minorHAnsi" w:cstheme="minorHAnsi" w:hint="default"/>
        <w:b w:val="0"/>
        <w:bCs/>
        <w:sz w:val="22"/>
        <w:szCs w:val="22"/>
        <w:lang w:val="pl-PL"/>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4"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36"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53A06F2D"/>
    <w:multiLevelType w:val="hybridMultilevel"/>
    <w:tmpl w:val="AB9AA4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542E397E"/>
    <w:multiLevelType w:val="hybridMultilevel"/>
    <w:tmpl w:val="9ADC70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0"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2"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3"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44"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5" w15:restartNumberingAfterBreak="0">
    <w:nsid w:val="5AD02EFE"/>
    <w:multiLevelType w:val="hybridMultilevel"/>
    <w:tmpl w:val="1E363E6E"/>
    <w:lvl w:ilvl="0" w:tplc="3FBEC9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47"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48"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2"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3"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54"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6"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58"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9"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8B52BCC"/>
    <w:multiLevelType w:val="hybridMultilevel"/>
    <w:tmpl w:val="C6CAA726"/>
    <w:lvl w:ilvl="0" w:tplc="04150015">
      <w:start w:val="1"/>
      <w:numFmt w:val="upp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1"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2"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3"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64"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65"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738042EE"/>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8"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69" w15:restartNumberingAfterBreak="0">
    <w:nsid w:val="73D91488"/>
    <w:multiLevelType w:val="multilevel"/>
    <w:tmpl w:val="B3647C40"/>
    <w:lvl w:ilvl="0">
      <w:start w:val="5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71"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73"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5"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77"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4645919">
    <w:abstractNumId w:val="48"/>
  </w:num>
  <w:num w:numId="2" w16cid:durableId="1163862195">
    <w:abstractNumId w:val="108"/>
  </w:num>
  <w:num w:numId="3" w16cid:durableId="1570769849">
    <w:abstractNumId w:val="106"/>
  </w:num>
  <w:num w:numId="4" w16cid:durableId="1560551622">
    <w:abstractNumId w:val="140"/>
  </w:num>
  <w:num w:numId="5" w16cid:durableId="545871097">
    <w:abstractNumId w:val="91"/>
  </w:num>
  <w:num w:numId="6" w16cid:durableId="1349714066">
    <w:abstractNumId w:val="154"/>
  </w:num>
  <w:num w:numId="7" w16cid:durableId="1876649357">
    <w:abstractNumId w:val="159"/>
  </w:num>
  <w:num w:numId="8" w16cid:durableId="357004903">
    <w:abstractNumId w:val="156"/>
  </w:num>
  <w:num w:numId="9" w16cid:durableId="1313633676">
    <w:abstractNumId w:val="68"/>
  </w:num>
  <w:num w:numId="10" w16cid:durableId="1506170172">
    <w:abstractNumId w:val="139"/>
  </w:num>
  <w:num w:numId="11" w16cid:durableId="2052531510">
    <w:abstractNumId w:val="123"/>
  </w:num>
  <w:num w:numId="12" w16cid:durableId="867530369">
    <w:abstractNumId w:val="167"/>
  </w:num>
  <w:num w:numId="13" w16cid:durableId="749548035">
    <w:abstractNumId w:val="145"/>
  </w:num>
  <w:num w:numId="14" w16cid:durableId="162248977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96456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0815774">
    <w:abstractNumId w:val="118"/>
  </w:num>
  <w:num w:numId="17" w16cid:durableId="305284306">
    <w:abstractNumId w:val="47"/>
  </w:num>
  <w:num w:numId="18" w16cid:durableId="1612083052">
    <w:abstractNumId w:val="160"/>
  </w:num>
  <w:num w:numId="19" w16cid:durableId="1234656227">
    <w:abstractNumId w:val="53"/>
  </w:num>
  <w:num w:numId="20" w16cid:durableId="1238595831">
    <w:abstractNumId w:val="60"/>
  </w:num>
  <w:num w:numId="21" w16cid:durableId="363094375">
    <w:abstractNumId w:val="93"/>
  </w:num>
  <w:num w:numId="22" w16cid:durableId="11474317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2775644">
    <w:abstractNumId w:val="49"/>
  </w:num>
  <w:num w:numId="24" w16cid:durableId="1333296466">
    <w:abstractNumId w:val="137"/>
  </w:num>
  <w:num w:numId="25" w16cid:durableId="1955285459">
    <w:abstractNumId w:val="169"/>
  </w:num>
  <w:num w:numId="26" w16cid:durableId="2013070013">
    <w:abstractNumId w:val="1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6A"/>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7D13"/>
    <w:rsid w:val="0005024B"/>
    <w:rsid w:val="000505C9"/>
    <w:rsid w:val="00050E9E"/>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903"/>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72"/>
    <w:rsid w:val="00060B83"/>
    <w:rsid w:val="00060DEB"/>
    <w:rsid w:val="00060F76"/>
    <w:rsid w:val="00060FAA"/>
    <w:rsid w:val="00061185"/>
    <w:rsid w:val="0006147D"/>
    <w:rsid w:val="00061C5C"/>
    <w:rsid w:val="00061DC2"/>
    <w:rsid w:val="00061E03"/>
    <w:rsid w:val="00062E6D"/>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1F9"/>
    <w:rsid w:val="00072ADC"/>
    <w:rsid w:val="00072BF5"/>
    <w:rsid w:val="00072CA1"/>
    <w:rsid w:val="00072D31"/>
    <w:rsid w:val="000730EA"/>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8D3"/>
    <w:rsid w:val="00076F92"/>
    <w:rsid w:val="000773FA"/>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671"/>
    <w:rsid w:val="00083A14"/>
    <w:rsid w:val="00083CB6"/>
    <w:rsid w:val="00083D8E"/>
    <w:rsid w:val="00083FBC"/>
    <w:rsid w:val="000844FC"/>
    <w:rsid w:val="000847ED"/>
    <w:rsid w:val="00085212"/>
    <w:rsid w:val="00085616"/>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78"/>
    <w:rsid w:val="000942AE"/>
    <w:rsid w:val="0009442E"/>
    <w:rsid w:val="0009448C"/>
    <w:rsid w:val="000948FC"/>
    <w:rsid w:val="0009561C"/>
    <w:rsid w:val="00095E67"/>
    <w:rsid w:val="000960D7"/>
    <w:rsid w:val="000963BD"/>
    <w:rsid w:val="00096591"/>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2D4C"/>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4A2"/>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BC6"/>
    <w:rsid w:val="000D3C3D"/>
    <w:rsid w:val="000D3F06"/>
    <w:rsid w:val="000D4098"/>
    <w:rsid w:val="000D445B"/>
    <w:rsid w:val="000D4586"/>
    <w:rsid w:val="000D47A7"/>
    <w:rsid w:val="000D49FC"/>
    <w:rsid w:val="000D4B98"/>
    <w:rsid w:val="000D518E"/>
    <w:rsid w:val="000D5196"/>
    <w:rsid w:val="000D5378"/>
    <w:rsid w:val="000D570F"/>
    <w:rsid w:val="000D5800"/>
    <w:rsid w:val="000D5ADD"/>
    <w:rsid w:val="000D5C34"/>
    <w:rsid w:val="000D5FD5"/>
    <w:rsid w:val="000D619F"/>
    <w:rsid w:val="000D68F5"/>
    <w:rsid w:val="000D6BD3"/>
    <w:rsid w:val="000D6C0A"/>
    <w:rsid w:val="000D6D9B"/>
    <w:rsid w:val="000D6F6C"/>
    <w:rsid w:val="000D7609"/>
    <w:rsid w:val="000D762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52A"/>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C1F"/>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3DA"/>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755F"/>
    <w:rsid w:val="0011768C"/>
    <w:rsid w:val="0011793E"/>
    <w:rsid w:val="00117B7C"/>
    <w:rsid w:val="00120043"/>
    <w:rsid w:val="0012045F"/>
    <w:rsid w:val="00120B18"/>
    <w:rsid w:val="00120B79"/>
    <w:rsid w:val="00121178"/>
    <w:rsid w:val="0012143E"/>
    <w:rsid w:val="0012150F"/>
    <w:rsid w:val="00121D06"/>
    <w:rsid w:val="00122338"/>
    <w:rsid w:val="00122AAC"/>
    <w:rsid w:val="00122C4B"/>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6DBF"/>
    <w:rsid w:val="001371B4"/>
    <w:rsid w:val="00137567"/>
    <w:rsid w:val="00137986"/>
    <w:rsid w:val="00137A02"/>
    <w:rsid w:val="00137A74"/>
    <w:rsid w:val="00137A8D"/>
    <w:rsid w:val="00137B2A"/>
    <w:rsid w:val="00140691"/>
    <w:rsid w:val="0014086D"/>
    <w:rsid w:val="00140A3A"/>
    <w:rsid w:val="00140A8A"/>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8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5DE"/>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6EC8"/>
    <w:rsid w:val="0016740E"/>
    <w:rsid w:val="001678FE"/>
    <w:rsid w:val="00167E28"/>
    <w:rsid w:val="0017009A"/>
    <w:rsid w:val="001700AA"/>
    <w:rsid w:val="00170660"/>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4068"/>
    <w:rsid w:val="00194462"/>
    <w:rsid w:val="00194506"/>
    <w:rsid w:val="0019479F"/>
    <w:rsid w:val="001947A5"/>
    <w:rsid w:val="001947B9"/>
    <w:rsid w:val="00194BC2"/>
    <w:rsid w:val="00195360"/>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B62"/>
    <w:rsid w:val="001B4DD2"/>
    <w:rsid w:val="001B535C"/>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F07"/>
    <w:rsid w:val="001C4CC0"/>
    <w:rsid w:val="001C50D1"/>
    <w:rsid w:val="001C5B11"/>
    <w:rsid w:val="001C64BB"/>
    <w:rsid w:val="001C66E1"/>
    <w:rsid w:val="001C70C7"/>
    <w:rsid w:val="001C7178"/>
    <w:rsid w:val="001C7247"/>
    <w:rsid w:val="001C7AE0"/>
    <w:rsid w:val="001C7BEB"/>
    <w:rsid w:val="001D013A"/>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D7C"/>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53D"/>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6D"/>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6A5D"/>
    <w:rsid w:val="0022705B"/>
    <w:rsid w:val="0022710F"/>
    <w:rsid w:val="00227E45"/>
    <w:rsid w:val="00230567"/>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0F2A"/>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F8F"/>
    <w:rsid w:val="00247264"/>
    <w:rsid w:val="002476A1"/>
    <w:rsid w:val="00247A4C"/>
    <w:rsid w:val="00247A96"/>
    <w:rsid w:val="00247E22"/>
    <w:rsid w:val="0025067D"/>
    <w:rsid w:val="00250EC8"/>
    <w:rsid w:val="00250EEE"/>
    <w:rsid w:val="00251222"/>
    <w:rsid w:val="002517A0"/>
    <w:rsid w:val="002519AB"/>
    <w:rsid w:val="002520AB"/>
    <w:rsid w:val="0025235B"/>
    <w:rsid w:val="00252703"/>
    <w:rsid w:val="00252B23"/>
    <w:rsid w:val="00252B2F"/>
    <w:rsid w:val="00252CBA"/>
    <w:rsid w:val="00252EFF"/>
    <w:rsid w:val="002530A6"/>
    <w:rsid w:val="002530D2"/>
    <w:rsid w:val="00253194"/>
    <w:rsid w:val="0025322E"/>
    <w:rsid w:val="00253A38"/>
    <w:rsid w:val="00253CAD"/>
    <w:rsid w:val="00254125"/>
    <w:rsid w:val="0025429B"/>
    <w:rsid w:val="00254D9C"/>
    <w:rsid w:val="00255DCD"/>
    <w:rsid w:val="00255FB1"/>
    <w:rsid w:val="002560E6"/>
    <w:rsid w:val="00256792"/>
    <w:rsid w:val="00256A4F"/>
    <w:rsid w:val="00257417"/>
    <w:rsid w:val="00257B89"/>
    <w:rsid w:val="00257CB6"/>
    <w:rsid w:val="00260122"/>
    <w:rsid w:val="002603D1"/>
    <w:rsid w:val="002608F7"/>
    <w:rsid w:val="00261936"/>
    <w:rsid w:val="00261E99"/>
    <w:rsid w:val="00261EC4"/>
    <w:rsid w:val="00261F3E"/>
    <w:rsid w:val="0026204B"/>
    <w:rsid w:val="00262414"/>
    <w:rsid w:val="00262590"/>
    <w:rsid w:val="0026270C"/>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CAD"/>
    <w:rsid w:val="00266D72"/>
    <w:rsid w:val="00266FEC"/>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5AF"/>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13B9"/>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5FB0"/>
    <w:rsid w:val="002B622E"/>
    <w:rsid w:val="002B627E"/>
    <w:rsid w:val="002B6726"/>
    <w:rsid w:val="002B72A3"/>
    <w:rsid w:val="002B7564"/>
    <w:rsid w:val="002B764C"/>
    <w:rsid w:val="002B76A9"/>
    <w:rsid w:val="002B7EE5"/>
    <w:rsid w:val="002C05D9"/>
    <w:rsid w:val="002C0CC8"/>
    <w:rsid w:val="002C0DA1"/>
    <w:rsid w:val="002C13A3"/>
    <w:rsid w:val="002C13CF"/>
    <w:rsid w:val="002C2146"/>
    <w:rsid w:val="002C217B"/>
    <w:rsid w:val="002C221A"/>
    <w:rsid w:val="002C2C0B"/>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A"/>
    <w:rsid w:val="00323913"/>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0ECB"/>
    <w:rsid w:val="00351901"/>
    <w:rsid w:val="00351A9F"/>
    <w:rsid w:val="00351EE4"/>
    <w:rsid w:val="003522BC"/>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488"/>
    <w:rsid w:val="003644F3"/>
    <w:rsid w:val="003645CE"/>
    <w:rsid w:val="00364FDF"/>
    <w:rsid w:val="003656A2"/>
    <w:rsid w:val="003656EB"/>
    <w:rsid w:val="00365776"/>
    <w:rsid w:val="003657A9"/>
    <w:rsid w:val="00365890"/>
    <w:rsid w:val="00365A2C"/>
    <w:rsid w:val="003664A2"/>
    <w:rsid w:val="00366519"/>
    <w:rsid w:val="003666A4"/>
    <w:rsid w:val="00366EA0"/>
    <w:rsid w:val="00367125"/>
    <w:rsid w:val="0036715B"/>
    <w:rsid w:val="00367211"/>
    <w:rsid w:val="003672AE"/>
    <w:rsid w:val="00367487"/>
    <w:rsid w:val="00367891"/>
    <w:rsid w:val="003704B5"/>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ADF"/>
    <w:rsid w:val="00374C8A"/>
    <w:rsid w:val="003751A0"/>
    <w:rsid w:val="00375256"/>
    <w:rsid w:val="0037607F"/>
    <w:rsid w:val="003760A4"/>
    <w:rsid w:val="00376B45"/>
    <w:rsid w:val="00376DC9"/>
    <w:rsid w:val="00377372"/>
    <w:rsid w:val="003777D0"/>
    <w:rsid w:val="00377D42"/>
    <w:rsid w:val="003810F1"/>
    <w:rsid w:val="0038232F"/>
    <w:rsid w:val="00382455"/>
    <w:rsid w:val="00382B9C"/>
    <w:rsid w:val="00382DBD"/>
    <w:rsid w:val="00382E96"/>
    <w:rsid w:val="0038313F"/>
    <w:rsid w:val="00383142"/>
    <w:rsid w:val="00383E5D"/>
    <w:rsid w:val="00383F00"/>
    <w:rsid w:val="003841D3"/>
    <w:rsid w:val="003847A2"/>
    <w:rsid w:val="00384BDA"/>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AB9"/>
    <w:rsid w:val="00392AE8"/>
    <w:rsid w:val="00392AF7"/>
    <w:rsid w:val="00392E9D"/>
    <w:rsid w:val="003935CE"/>
    <w:rsid w:val="00393603"/>
    <w:rsid w:val="00393B89"/>
    <w:rsid w:val="0039435E"/>
    <w:rsid w:val="003944C8"/>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6E"/>
    <w:rsid w:val="003A08C4"/>
    <w:rsid w:val="003A0A38"/>
    <w:rsid w:val="003A1363"/>
    <w:rsid w:val="003A1408"/>
    <w:rsid w:val="003A2552"/>
    <w:rsid w:val="003A31EB"/>
    <w:rsid w:val="003A38FD"/>
    <w:rsid w:val="003A3AA6"/>
    <w:rsid w:val="003A3B2F"/>
    <w:rsid w:val="003A3C56"/>
    <w:rsid w:val="003A3EDE"/>
    <w:rsid w:val="003A3FBD"/>
    <w:rsid w:val="003A4118"/>
    <w:rsid w:val="003A449C"/>
    <w:rsid w:val="003A480C"/>
    <w:rsid w:val="003A4D40"/>
    <w:rsid w:val="003A5B1C"/>
    <w:rsid w:val="003A6568"/>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2BE8"/>
    <w:rsid w:val="003B3209"/>
    <w:rsid w:val="003B3A89"/>
    <w:rsid w:val="003B3E3E"/>
    <w:rsid w:val="003B419E"/>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655"/>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A0F"/>
    <w:rsid w:val="003D4ADD"/>
    <w:rsid w:val="003D4CC9"/>
    <w:rsid w:val="003D5043"/>
    <w:rsid w:val="003D52F2"/>
    <w:rsid w:val="003D5388"/>
    <w:rsid w:val="003D53FE"/>
    <w:rsid w:val="003D5952"/>
    <w:rsid w:val="003D5FDC"/>
    <w:rsid w:val="003D6737"/>
    <w:rsid w:val="003D681D"/>
    <w:rsid w:val="003D6BE0"/>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8AB"/>
    <w:rsid w:val="003F4A65"/>
    <w:rsid w:val="003F4CEF"/>
    <w:rsid w:val="003F4E02"/>
    <w:rsid w:val="003F5DCB"/>
    <w:rsid w:val="003F68D1"/>
    <w:rsid w:val="003F73F0"/>
    <w:rsid w:val="003F7758"/>
    <w:rsid w:val="003F77C1"/>
    <w:rsid w:val="003F7E61"/>
    <w:rsid w:val="0040087C"/>
    <w:rsid w:val="00400D4D"/>
    <w:rsid w:val="00401DEE"/>
    <w:rsid w:val="00401E4A"/>
    <w:rsid w:val="00402A9E"/>
    <w:rsid w:val="00402E77"/>
    <w:rsid w:val="00403216"/>
    <w:rsid w:val="0040327F"/>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2B85"/>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0C6"/>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A2D"/>
    <w:rsid w:val="0044700D"/>
    <w:rsid w:val="004471A1"/>
    <w:rsid w:val="00447D46"/>
    <w:rsid w:val="004502D6"/>
    <w:rsid w:val="004509ED"/>
    <w:rsid w:val="00450B8B"/>
    <w:rsid w:val="00450C72"/>
    <w:rsid w:val="0045133E"/>
    <w:rsid w:val="00451760"/>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6C83"/>
    <w:rsid w:val="004570AB"/>
    <w:rsid w:val="004574C3"/>
    <w:rsid w:val="00457725"/>
    <w:rsid w:val="00457AC9"/>
    <w:rsid w:val="00457B0C"/>
    <w:rsid w:val="00460709"/>
    <w:rsid w:val="00460993"/>
    <w:rsid w:val="004609BD"/>
    <w:rsid w:val="004609DF"/>
    <w:rsid w:val="00460B9B"/>
    <w:rsid w:val="004613B2"/>
    <w:rsid w:val="00461521"/>
    <w:rsid w:val="00462037"/>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4ED"/>
    <w:rsid w:val="00470507"/>
    <w:rsid w:val="004705F7"/>
    <w:rsid w:val="004713A2"/>
    <w:rsid w:val="00472350"/>
    <w:rsid w:val="0047245F"/>
    <w:rsid w:val="0047248E"/>
    <w:rsid w:val="004725BD"/>
    <w:rsid w:val="00472657"/>
    <w:rsid w:val="00472828"/>
    <w:rsid w:val="00472C3A"/>
    <w:rsid w:val="00472D68"/>
    <w:rsid w:val="00472DEA"/>
    <w:rsid w:val="00472ED4"/>
    <w:rsid w:val="00473A93"/>
    <w:rsid w:val="00473CA6"/>
    <w:rsid w:val="00473DDD"/>
    <w:rsid w:val="00474221"/>
    <w:rsid w:val="00474C37"/>
    <w:rsid w:val="00474DD2"/>
    <w:rsid w:val="0047512B"/>
    <w:rsid w:val="00475945"/>
    <w:rsid w:val="00475A59"/>
    <w:rsid w:val="00475BCA"/>
    <w:rsid w:val="00475FFF"/>
    <w:rsid w:val="0047607F"/>
    <w:rsid w:val="0047642E"/>
    <w:rsid w:val="00476516"/>
    <w:rsid w:val="00476622"/>
    <w:rsid w:val="0047667B"/>
    <w:rsid w:val="00476826"/>
    <w:rsid w:val="00476A4C"/>
    <w:rsid w:val="00476C7D"/>
    <w:rsid w:val="00476C82"/>
    <w:rsid w:val="004772CF"/>
    <w:rsid w:val="00477C2A"/>
    <w:rsid w:val="00480320"/>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74"/>
    <w:rsid w:val="004A3CDF"/>
    <w:rsid w:val="004A4516"/>
    <w:rsid w:val="004A5064"/>
    <w:rsid w:val="004A5F28"/>
    <w:rsid w:val="004A66FF"/>
    <w:rsid w:val="004A684C"/>
    <w:rsid w:val="004A68B2"/>
    <w:rsid w:val="004A6C14"/>
    <w:rsid w:val="004A7850"/>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424"/>
    <w:rsid w:val="004C164C"/>
    <w:rsid w:val="004C177E"/>
    <w:rsid w:val="004C18A1"/>
    <w:rsid w:val="004C1ACA"/>
    <w:rsid w:val="004C1F04"/>
    <w:rsid w:val="004C1FFE"/>
    <w:rsid w:val="004C207D"/>
    <w:rsid w:val="004C31C1"/>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857"/>
    <w:rsid w:val="004D5CCB"/>
    <w:rsid w:val="004D6250"/>
    <w:rsid w:val="004D64F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886"/>
    <w:rsid w:val="0053092B"/>
    <w:rsid w:val="00530F47"/>
    <w:rsid w:val="005315D0"/>
    <w:rsid w:val="005317BE"/>
    <w:rsid w:val="00531999"/>
    <w:rsid w:val="00531A52"/>
    <w:rsid w:val="00531B10"/>
    <w:rsid w:val="00531E3C"/>
    <w:rsid w:val="00531EE6"/>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E4"/>
    <w:rsid w:val="005373F0"/>
    <w:rsid w:val="00537538"/>
    <w:rsid w:val="00537549"/>
    <w:rsid w:val="0054062C"/>
    <w:rsid w:val="0054076B"/>
    <w:rsid w:val="005417E1"/>
    <w:rsid w:val="00541B2C"/>
    <w:rsid w:val="0054207F"/>
    <w:rsid w:val="0054215C"/>
    <w:rsid w:val="005422E3"/>
    <w:rsid w:val="005429EC"/>
    <w:rsid w:val="00544273"/>
    <w:rsid w:val="00544E28"/>
    <w:rsid w:val="005450BB"/>
    <w:rsid w:val="00545629"/>
    <w:rsid w:val="00545DDD"/>
    <w:rsid w:val="00545E86"/>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5DF9"/>
    <w:rsid w:val="00566150"/>
    <w:rsid w:val="00566651"/>
    <w:rsid w:val="005674F4"/>
    <w:rsid w:val="0056787B"/>
    <w:rsid w:val="00567CCF"/>
    <w:rsid w:val="005704EC"/>
    <w:rsid w:val="005709E6"/>
    <w:rsid w:val="00570DA7"/>
    <w:rsid w:val="00571216"/>
    <w:rsid w:val="005714F1"/>
    <w:rsid w:val="00571982"/>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075"/>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D1E"/>
    <w:rsid w:val="005C01D5"/>
    <w:rsid w:val="005C055E"/>
    <w:rsid w:val="005C08F4"/>
    <w:rsid w:val="005C09A8"/>
    <w:rsid w:val="005C0D8A"/>
    <w:rsid w:val="005C130F"/>
    <w:rsid w:val="005C17F5"/>
    <w:rsid w:val="005C1907"/>
    <w:rsid w:val="005C1BE6"/>
    <w:rsid w:val="005C1CAD"/>
    <w:rsid w:val="005C1CCF"/>
    <w:rsid w:val="005C1DAC"/>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27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0C22"/>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D0F"/>
    <w:rsid w:val="005F1D29"/>
    <w:rsid w:val="005F1D9F"/>
    <w:rsid w:val="005F250A"/>
    <w:rsid w:val="005F2B95"/>
    <w:rsid w:val="005F3002"/>
    <w:rsid w:val="005F3477"/>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772"/>
    <w:rsid w:val="00615801"/>
    <w:rsid w:val="006163BA"/>
    <w:rsid w:val="0061674C"/>
    <w:rsid w:val="00616B8D"/>
    <w:rsid w:val="00616C4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8C8"/>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E34"/>
    <w:rsid w:val="00637F5E"/>
    <w:rsid w:val="00640736"/>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43E"/>
    <w:rsid w:val="00671DF9"/>
    <w:rsid w:val="00672669"/>
    <w:rsid w:val="0067298C"/>
    <w:rsid w:val="00673653"/>
    <w:rsid w:val="00673C1C"/>
    <w:rsid w:val="00673C42"/>
    <w:rsid w:val="00673FC4"/>
    <w:rsid w:val="00674041"/>
    <w:rsid w:val="006740CF"/>
    <w:rsid w:val="006743A5"/>
    <w:rsid w:val="006745B2"/>
    <w:rsid w:val="00674EAA"/>
    <w:rsid w:val="00674FB6"/>
    <w:rsid w:val="00675073"/>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1BB"/>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B7E18"/>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48A3"/>
    <w:rsid w:val="006C5374"/>
    <w:rsid w:val="006C53F1"/>
    <w:rsid w:val="006C57ED"/>
    <w:rsid w:val="006C5D8D"/>
    <w:rsid w:val="006C5DD7"/>
    <w:rsid w:val="006C5DEB"/>
    <w:rsid w:val="006C64CF"/>
    <w:rsid w:val="006C65A0"/>
    <w:rsid w:val="006C7B1B"/>
    <w:rsid w:val="006D036F"/>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1A4"/>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8C4"/>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30D"/>
    <w:rsid w:val="00723F8B"/>
    <w:rsid w:val="007241DD"/>
    <w:rsid w:val="007245A0"/>
    <w:rsid w:val="007246CF"/>
    <w:rsid w:val="00724B1A"/>
    <w:rsid w:val="00724CF2"/>
    <w:rsid w:val="007250C7"/>
    <w:rsid w:val="00725115"/>
    <w:rsid w:val="0072576F"/>
    <w:rsid w:val="0072594B"/>
    <w:rsid w:val="007266FE"/>
    <w:rsid w:val="00726841"/>
    <w:rsid w:val="00726851"/>
    <w:rsid w:val="00726992"/>
    <w:rsid w:val="0072778B"/>
    <w:rsid w:val="00727F80"/>
    <w:rsid w:val="00730312"/>
    <w:rsid w:val="0073094D"/>
    <w:rsid w:val="007309C2"/>
    <w:rsid w:val="00730E24"/>
    <w:rsid w:val="00731522"/>
    <w:rsid w:val="0073188D"/>
    <w:rsid w:val="0073191D"/>
    <w:rsid w:val="00731BF1"/>
    <w:rsid w:val="0073206F"/>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181F"/>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08BD"/>
    <w:rsid w:val="00751247"/>
    <w:rsid w:val="00751CEA"/>
    <w:rsid w:val="0075206F"/>
    <w:rsid w:val="007522F3"/>
    <w:rsid w:val="00752665"/>
    <w:rsid w:val="007528E5"/>
    <w:rsid w:val="00752C79"/>
    <w:rsid w:val="00753A7D"/>
    <w:rsid w:val="00753BD6"/>
    <w:rsid w:val="00753C20"/>
    <w:rsid w:val="00753DD7"/>
    <w:rsid w:val="007543C6"/>
    <w:rsid w:val="00754693"/>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0C89"/>
    <w:rsid w:val="00761644"/>
    <w:rsid w:val="007616E6"/>
    <w:rsid w:val="007617CA"/>
    <w:rsid w:val="00761CBF"/>
    <w:rsid w:val="00761DA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E9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835"/>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BD2"/>
    <w:rsid w:val="00793D13"/>
    <w:rsid w:val="00794116"/>
    <w:rsid w:val="007946CD"/>
    <w:rsid w:val="00794C4B"/>
    <w:rsid w:val="00794DAF"/>
    <w:rsid w:val="007954CB"/>
    <w:rsid w:val="007955DF"/>
    <w:rsid w:val="007959FE"/>
    <w:rsid w:val="00796089"/>
    <w:rsid w:val="0079636C"/>
    <w:rsid w:val="007963E8"/>
    <w:rsid w:val="0079688D"/>
    <w:rsid w:val="0079693B"/>
    <w:rsid w:val="007973B3"/>
    <w:rsid w:val="0079789E"/>
    <w:rsid w:val="00797D30"/>
    <w:rsid w:val="00797EAE"/>
    <w:rsid w:val="007A0209"/>
    <w:rsid w:val="007A0884"/>
    <w:rsid w:val="007A0AB4"/>
    <w:rsid w:val="007A1A56"/>
    <w:rsid w:val="007A1A65"/>
    <w:rsid w:val="007A1A66"/>
    <w:rsid w:val="007A1F4E"/>
    <w:rsid w:val="007A20D6"/>
    <w:rsid w:val="007A2C69"/>
    <w:rsid w:val="007A31B0"/>
    <w:rsid w:val="007A393B"/>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4304"/>
    <w:rsid w:val="007B444E"/>
    <w:rsid w:val="007B47EF"/>
    <w:rsid w:val="007B4980"/>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53A"/>
    <w:rsid w:val="007C09E7"/>
    <w:rsid w:val="007C0DF3"/>
    <w:rsid w:val="007C175B"/>
    <w:rsid w:val="007C1881"/>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6"/>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4E3"/>
    <w:rsid w:val="007E35BF"/>
    <w:rsid w:val="007E38C3"/>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C96"/>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115"/>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2BF9"/>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DF"/>
    <w:rsid w:val="00832599"/>
    <w:rsid w:val="00832828"/>
    <w:rsid w:val="00832883"/>
    <w:rsid w:val="00832B0F"/>
    <w:rsid w:val="00832B65"/>
    <w:rsid w:val="00832E7F"/>
    <w:rsid w:val="00833337"/>
    <w:rsid w:val="0083391E"/>
    <w:rsid w:val="008341E0"/>
    <w:rsid w:val="008342C6"/>
    <w:rsid w:val="00834384"/>
    <w:rsid w:val="00834432"/>
    <w:rsid w:val="008349A4"/>
    <w:rsid w:val="00834FAB"/>
    <w:rsid w:val="008352AC"/>
    <w:rsid w:val="00835314"/>
    <w:rsid w:val="008357E2"/>
    <w:rsid w:val="00835C48"/>
    <w:rsid w:val="00836149"/>
    <w:rsid w:val="00836510"/>
    <w:rsid w:val="00836B76"/>
    <w:rsid w:val="00836B85"/>
    <w:rsid w:val="00836EB9"/>
    <w:rsid w:val="008373AC"/>
    <w:rsid w:val="0083774B"/>
    <w:rsid w:val="008402CC"/>
    <w:rsid w:val="008405B6"/>
    <w:rsid w:val="00840611"/>
    <w:rsid w:val="00840CF3"/>
    <w:rsid w:val="00840D38"/>
    <w:rsid w:val="00840E59"/>
    <w:rsid w:val="00841168"/>
    <w:rsid w:val="0084130C"/>
    <w:rsid w:val="00842343"/>
    <w:rsid w:val="008425EB"/>
    <w:rsid w:val="0084294F"/>
    <w:rsid w:val="00843022"/>
    <w:rsid w:val="00843386"/>
    <w:rsid w:val="00843F54"/>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0EB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1F6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335"/>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4AD"/>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6FF"/>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946"/>
    <w:rsid w:val="008B7EDD"/>
    <w:rsid w:val="008C011D"/>
    <w:rsid w:val="008C0825"/>
    <w:rsid w:val="008C0A4C"/>
    <w:rsid w:val="008C1A1F"/>
    <w:rsid w:val="008C1A44"/>
    <w:rsid w:val="008C1E9C"/>
    <w:rsid w:val="008C2623"/>
    <w:rsid w:val="008C29C2"/>
    <w:rsid w:val="008C2B39"/>
    <w:rsid w:val="008C2BFB"/>
    <w:rsid w:val="008C2EFD"/>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268"/>
    <w:rsid w:val="008C773D"/>
    <w:rsid w:val="008C78CF"/>
    <w:rsid w:val="008C79F3"/>
    <w:rsid w:val="008D0111"/>
    <w:rsid w:val="008D08DA"/>
    <w:rsid w:val="008D0DA7"/>
    <w:rsid w:val="008D1280"/>
    <w:rsid w:val="008D13E7"/>
    <w:rsid w:val="008D14F8"/>
    <w:rsid w:val="008D19C6"/>
    <w:rsid w:val="008D1EAD"/>
    <w:rsid w:val="008D29CD"/>
    <w:rsid w:val="008D2C9C"/>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5C"/>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47E9"/>
    <w:rsid w:val="008F529E"/>
    <w:rsid w:val="008F5A68"/>
    <w:rsid w:val="008F5E26"/>
    <w:rsid w:val="008F5FCD"/>
    <w:rsid w:val="008F60EF"/>
    <w:rsid w:val="008F61FB"/>
    <w:rsid w:val="008F67B9"/>
    <w:rsid w:val="008F692C"/>
    <w:rsid w:val="008F71E6"/>
    <w:rsid w:val="008F7405"/>
    <w:rsid w:val="008F74EC"/>
    <w:rsid w:val="008F7530"/>
    <w:rsid w:val="008F761F"/>
    <w:rsid w:val="008F7765"/>
    <w:rsid w:val="008F7F0B"/>
    <w:rsid w:val="00900C18"/>
    <w:rsid w:val="00900D5F"/>
    <w:rsid w:val="0090146F"/>
    <w:rsid w:val="0090170E"/>
    <w:rsid w:val="00902151"/>
    <w:rsid w:val="00902626"/>
    <w:rsid w:val="00902849"/>
    <w:rsid w:val="00902928"/>
    <w:rsid w:val="00902FF8"/>
    <w:rsid w:val="0090330E"/>
    <w:rsid w:val="00903341"/>
    <w:rsid w:val="0090376A"/>
    <w:rsid w:val="00903AF2"/>
    <w:rsid w:val="00903C8C"/>
    <w:rsid w:val="00903DC6"/>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634"/>
    <w:rsid w:val="00921E18"/>
    <w:rsid w:val="00922287"/>
    <w:rsid w:val="00922402"/>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185"/>
    <w:rsid w:val="00930317"/>
    <w:rsid w:val="0093053A"/>
    <w:rsid w:val="00930C40"/>
    <w:rsid w:val="0093101D"/>
    <w:rsid w:val="00931707"/>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671"/>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6E3D"/>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589"/>
    <w:rsid w:val="00990F3D"/>
    <w:rsid w:val="009912EF"/>
    <w:rsid w:val="0099146E"/>
    <w:rsid w:val="0099158E"/>
    <w:rsid w:val="00991EC3"/>
    <w:rsid w:val="00992618"/>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1E05"/>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1C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41C"/>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F5B"/>
    <w:rsid w:val="009F11C5"/>
    <w:rsid w:val="009F14FF"/>
    <w:rsid w:val="009F19D9"/>
    <w:rsid w:val="009F1A95"/>
    <w:rsid w:val="009F1E77"/>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73"/>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965"/>
    <w:rsid w:val="00A13D86"/>
    <w:rsid w:val="00A14181"/>
    <w:rsid w:val="00A15B8C"/>
    <w:rsid w:val="00A15C89"/>
    <w:rsid w:val="00A162A1"/>
    <w:rsid w:val="00A162FD"/>
    <w:rsid w:val="00A164EB"/>
    <w:rsid w:val="00A16887"/>
    <w:rsid w:val="00A16C73"/>
    <w:rsid w:val="00A174A9"/>
    <w:rsid w:val="00A17FF3"/>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F3E"/>
    <w:rsid w:val="00A43F80"/>
    <w:rsid w:val="00A43FC0"/>
    <w:rsid w:val="00A4407B"/>
    <w:rsid w:val="00A441F4"/>
    <w:rsid w:val="00A442A4"/>
    <w:rsid w:val="00A44A68"/>
    <w:rsid w:val="00A44BFC"/>
    <w:rsid w:val="00A44CB9"/>
    <w:rsid w:val="00A45073"/>
    <w:rsid w:val="00A45316"/>
    <w:rsid w:val="00A45514"/>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615"/>
    <w:rsid w:val="00AA2ADA"/>
    <w:rsid w:val="00AA2BB3"/>
    <w:rsid w:val="00AA2E7B"/>
    <w:rsid w:val="00AA35E7"/>
    <w:rsid w:val="00AA3A39"/>
    <w:rsid w:val="00AA3BF1"/>
    <w:rsid w:val="00AA3F87"/>
    <w:rsid w:val="00AA474B"/>
    <w:rsid w:val="00AA4841"/>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1010"/>
    <w:rsid w:val="00AC127C"/>
    <w:rsid w:val="00AC144A"/>
    <w:rsid w:val="00AC1590"/>
    <w:rsid w:val="00AC19A3"/>
    <w:rsid w:val="00AC1A1F"/>
    <w:rsid w:val="00AC291B"/>
    <w:rsid w:val="00AC2B0F"/>
    <w:rsid w:val="00AC2DF5"/>
    <w:rsid w:val="00AC2F1A"/>
    <w:rsid w:val="00AC2F8A"/>
    <w:rsid w:val="00AC3329"/>
    <w:rsid w:val="00AC47C1"/>
    <w:rsid w:val="00AC4C55"/>
    <w:rsid w:val="00AC4CC8"/>
    <w:rsid w:val="00AC5068"/>
    <w:rsid w:val="00AC5256"/>
    <w:rsid w:val="00AC6382"/>
    <w:rsid w:val="00AC695F"/>
    <w:rsid w:val="00AC6D81"/>
    <w:rsid w:val="00AC7322"/>
    <w:rsid w:val="00AC75DB"/>
    <w:rsid w:val="00AC791E"/>
    <w:rsid w:val="00AC7E1B"/>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B47"/>
    <w:rsid w:val="00AD6C18"/>
    <w:rsid w:val="00AD6D0E"/>
    <w:rsid w:val="00AD6F44"/>
    <w:rsid w:val="00AD735A"/>
    <w:rsid w:val="00AD7CEE"/>
    <w:rsid w:val="00AE0311"/>
    <w:rsid w:val="00AE08CB"/>
    <w:rsid w:val="00AE0C1B"/>
    <w:rsid w:val="00AE0DA7"/>
    <w:rsid w:val="00AE1231"/>
    <w:rsid w:val="00AE137F"/>
    <w:rsid w:val="00AE1736"/>
    <w:rsid w:val="00AE17FC"/>
    <w:rsid w:val="00AE1B09"/>
    <w:rsid w:val="00AE1BF7"/>
    <w:rsid w:val="00AE1CFD"/>
    <w:rsid w:val="00AE1DCF"/>
    <w:rsid w:val="00AE1EAF"/>
    <w:rsid w:val="00AE2230"/>
    <w:rsid w:val="00AE22C4"/>
    <w:rsid w:val="00AE24F7"/>
    <w:rsid w:val="00AE279A"/>
    <w:rsid w:val="00AE29B6"/>
    <w:rsid w:val="00AE2C90"/>
    <w:rsid w:val="00AE314A"/>
    <w:rsid w:val="00AE32EF"/>
    <w:rsid w:val="00AE3482"/>
    <w:rsid w:val="00AE3843"/>
    <w:rsid w:val="00AE3B7A"/>
    <w:rsid w:val="00AE3D44"/>
    <w:rsid w:val="00AE409E"/>
    <w:rsid w:val="00AE4233"/>
    <w:rsid w:val="00AE4466"/>
    <w:rsid w:val="00AE4C06"/>
    <w:rsid w:val="00AE4C68"/>
    <w:rsid w:val="00AE508F"/>
    <w:rsid w:val="00AE5AF5"/>
    <w:rsid w:val="00AE5C93"/>
    <w:rsid w:val="00AE6040"/>
    <w:rsid w:val="00AE69A7"/>
    <w:rsid w:val="00AE6EED"/>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49F"/>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4EA3"/>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1F13"/>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386"/>
    <w:rsid w:val="00B427BE"/>
    <w:rsid w:val="00B42AB3"/>
    <w:rsid w:val="00B42DA2"/>
    <w:rsid w:val="00B42DCE"/>
    <w:rsid w:val="00B43158"/>
    <w:rsid w:val="00B43747"/>
    <w:rsid w:val="00B43B4C"/>
    <w:rsid w:val="00B43C3E"/>
    <w:rsid w:val="00B446D9"/>
    <w:rsid w:val="00B44A47"/>
    <w:rsid w:val="00B4570E"/>
    <w:rsid w:val="00B4574F"/>
    <w:rsid w:val="00B45B85"/>
    <w:rsid w:val="00B45E69"/>
    <w:rsid w:val="00B4639A"/>
    <w:rsid w:val="00B469CB"/>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6F00"/>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EF4"/>
    <w:rsid w:val="00B620F5"/>
    <w:rsid w:val="00B62195"/>
    <w:rsid w:val="00B62352"/>
    <w:rsid w:val="00B62696"/>
    <w:rsid w:val="00B63068"/>
    <w:rsid w:val="00B631ED"/>
    <w:rsid w:val="00B63503"/>
    <w:rsid w:val="00B635D4"/>
    <w:rsid w:val="00B63D2F"/>
    <w:rsid w:val="00B6407F"/>
    <w:rsid w:val="00B64130"/>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0F1D"/>
    <w:rsid w:val="00B91448"/>
    <w:rsid w:val="00B9151C"/>
    <w:rsid w:val="00B92208"/>
    <w:rsid w:val="00B92484"/>
    <w:rsid w:val="00B92E01"/>
    <w:rsid w:val="00B933E6"/>
    <w:rsid w:val="00B934B8"/>
    <w:rsid w:val="00B93ADB"/>
    <w:rsid w:val="00B93C5D"/>
    <w:rsid w:val="00B9438F"/>
    <w:rsid w:val="00B946EF"/>
    <w:rsid w:val="00B94D31"/>
    <w:rsid w:val="00B95613"/>
    <w:rsid w:val="00B95D4B"/>
    <w:rsid w:val="00B95E3B"/>
    <w:rsid w:val="00B97020"/>
    <w:rsid w:val="00B971C0"/>
    <w:rsid w:val="00B97557"/>
    <w:rsid w:val="00B979BE"/>
    <w:rsid w:val="00BA0638"/>
    <w:rsid w:val="00BA0C28"/>
    <w:rsid w:val="00BA0D2F"/>
    <w:rsid w:val="00BA1118"/>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D97"/>
    <w:rsid w:val="00BB473D"/>
    <w:rsid w:val="00BB4785"/>
    <w:rsid w:val="00BB47E8"/>
    <w:rsid w:val="00BB4945"/>
    <w:rsid w:val="00BB4AEE"/>
    <w:rsid w:val="00BB4BC4"/>
    <w:rsid w:val="00BB4CDF"/>
    <w:rsid w:val="00BB52A9"/>
    <w:rsid w:val="00BB53B7"/>
    <w:rsid w:val="00BB5D08"/>
    <w:rsid w:val="00BB5FBF"/>
    <w:rsid w:val="00BB622D"/>
    <w:rsid w:val="00BB679F"/>
    <w:rsid w:val="00BB6F0B"/>
    <w:rsid w:val="00BB6F8E"/>
    <w:rsid w:val="00BB750F"/>
    <w:rsid w:val="00BB778B"/>
    <w:rsid w:val="00BB7EA1"/>
    <w:rsid w:val="00BC06D4"/>
    <w:rsid w:val="00BC09A9"/>
    <w:rsid w:val="00BC1A02"/>
    <w:rsid w:val="00BC1D97"/>
    <w:rsid w:val="00BC286A"/>
    <w:rsid w:val="00BC28C9"/>
    <w:rsid w:val="00BC2BEB"/>
    <w:rsid w:val="00BC3102"/>
    <w:rsid w:val="00BC35FC"/>
    <w:rsid w:val="00BC36C3"/>
    <w:rsid w:val="00BC3CB3"/>
    <w:rsid w:val="00BC470A"/>
    <w:rsid w:val="00BC4DE9"/>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5719"/>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E2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7A"/>
    <w:rsid w:val="00C3329A"/>
    <w:rsid w:val="00C332A4"/>
    <w:rsid w:val="00C334A6"/>
    <w:rsid w:val="00C335B6"/>
    <w:rsid w:val="00C33B26"/>
    <w:rsid w:val="00C33DA3"/>
    <w:rsid w:val="00C3420F"/>
    <w:rsid w:val="00C34547"/>
    <w:rsid w:val="00C34D82"/>
    <w:rsid w:val="00C35061"/>
    <w:rsid w:val="00C35424"/>
    <w:rsid w:val="00C35DCE"/>
    <w:rsid w:val="00C3662C"/>
    <w:rsid w:val="00C36AB9"/>
    <w:rsid w:val="00C36D0B"/>
    <w:rsid w:val="00C36E6B"/>
    <w:rsid w:val="00C373C8"/>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31B"/>
    <w:rsid w:val="00C65690"/>
    <w:rsid w:val="00C65730"/>
    <w:rsid w:val="00C658ED"/>
    <w:rsid w:val="00C65D7D"/>
    <w:rsid w:val="00C6615F"/>
    <w:rsid w:val="00C66750"/>
    <w:rsid w:val="00C66EC9"/>
    <w:rsid w:val="00C6701F"/>
    <w:rsid w:val="00C6768D"/>
    <w:rsid w:val="00C67E0A"/>
    <w:rsid w:val="00C70119"/>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426"/>
    <w:rsid w:val="00C946AA"/>
    <w:rsid w:val="00C94F32"/>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726"/>
    <w:rsid w:val="00CA206A"/>
    <w:rsid w:val="00CA2D0D"/>
    <w:rsid w:val="00CA2DA1"/>
    <w:rsid w:val="00CA38CA"/>
    <w:rsid w:val="00CA3B5F"/>
    <w:rsid w:val="00CA3F60"/>
    <w:rsid w:val="00CA4099"/>
    <w:rsid w:val="00CA4188"/>
    <w:rsid w:val="00CA4827"/>
    <w:rsid w:val="00CA49A4"/>
    <w:rsid w:val="00CA52A0"/>
    <w:rsid w:val="00CA559D"/>
    <w:rsid w:val="00CA56AC"/>
    <w:rsid w:val="00CA5756"/>
    <w:rsid w:val="00CA5C3C"/>
    <w:rsid w:val="00CA5C8A"/>
    <w:rsid w:val="00CA5E00"/>
    <w:rsid w:val="00CA62CE"/>
    <w:rsid w:val="00CA68E5"/>
    <w:rsid w:val="00CA6CAE"/>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861"/>
    <w:rsid w:val="00CB3BD3"/>
    <w:rsid w:val="00CB3CB7"/>
    <w:rsid w:val="00CB3D26"/>
    <w:rsid w:val="00CB48BC"/>
    <w:rsid w:val="00CB4E30"/>
    <w:rsid w:val="00CB5354"/>
    <w:rsid w:val="00CB5685"/>
    <w:rsid w:val="00CB5D7E"/>
    <w:rsid w:val="00CB6167"/>
    <w:rsid w:val="00CB63EF"/>
    <w:rsid w:val="00CB6592"/>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3A5A"/>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636"/>
    <w:rsid w:val="00CD1E6E"/>
    <w:rsid w:val="00CD21D1"/>
    <w:rsid w:val="00CD232E"/>
    <w:rsid w:val="00CD23E4"/>
    <w:rsid w:val="00CD247C"/>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540"/>
    <w:rsid w:val="00CD77F6"/>
    <w:rsid w:val="00CD7BDB"/>
    <w:rsid w:val="00CE068C"/>
    <w:rsid w:val="00CE0980"/>
    <w:rsid w:val="00CE0CF0"/>
    <w:rsid w:val="00CE1609"/>
    <w:rsid w:val="00CE1CE8"/>
    <w:rsid w:val="00CE206A"/>
    <w:rsid w:val="00CE2733"/>
    <w:rsid w:val="00CE296A"/>
    <w:rsid w:val="00CE3017"/>
    <w:rsid w:val="00CE319B"/>
    <w:rsid w:val="00CE3A05"/>
    <w:rsid w:val="00CE3D6D"/>
    <w:rsid w:val="00CE3FCF"/>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274"/>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C1B"/>
    <w:rsid w:val="00D36108"/>
    <w:rsid w:val="00D36981"/>
    <w:rsid w:val="00D36B38"/>
    <w:rsid w:val="00D36CEC"/>
    <w:rsid w:val="00D36EF4"/>
    <w:rsid w:val="00D37128"/>
    <w:rsid w:val="00D37EC9"/>
    <w:rsid w:val="00D40F82"/>
    <w:rsid w:val="00D41197"/>
    <w:rsid w:val="00D41809"/>
    <w:rsid w:val="00D41890"/>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5E0"/>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C81"/>
    <w:rsid w:val="00D52E29"/>
    <w:rsid w:val="00D53507"/>
    <w:rsid w:val="00D5387E"/>
    <w:rsid w:val="00D53B39"/>
    <w:rsid w:val="00D54401"/>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2D1F"/>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B23"/>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1A6"/>
    <w:rsid w:val="00DC140F"/>
    <w:rsid w:val="00DC1810"/>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F4F"/>
    <w:rsid w:val="00DC78B7"/>
    <w:rsid w:val="00DD00DC"/>
    <w:rsid w:val="00DD0413"/>
    <w:rsid w:val="00DD0ABB"/>
    <w:rsid w:val="00DD0BE3"/>
    <w:rsid w:val="00DD1211"/>
    <w:rsid w:val="00DD129D"/>
    <w:rsid w:val="00DD1A30"/>
    <w:rsid w:val="00DD1C36"/>
    <w:rsid w:val="00DD2028"/>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552"/>
    <w:rsid w:val="00DD7781"/>
    <w:rsid w:val="00DD79F2"/>
    <w:rsid w:val="00DE0342"/>
    <w:rsid w:val="00DE0537"/>
    <w:rsid w:val="00DE05F2"/>
    <w:rsid w:val="00DE0CA2"/>
    <w:rsid w:val="00DE0E2C"/>
    <w:rsid w:val="00DE13BC"/>
    <w:rsid w:val="00DE1B64"/>
    <w:rsid w:val="00DE1D83"/>
    <w:rsid w:val="00DE2446"/>
    <w:rsid w:val="00DE29B0"/>
    <w:rsid w:val="00DE2D76"/>
    <w:rsid w:val="00DE32A3"/>
    <w:rsid w:val="00DE3781"/>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FFC"/>
    <w:rsid w:val="00E25D8B"/>
    <w:rsid w:val="00E26B60"/>
    <w:rsid w:val="00E26B70"/>
    <w:rsid w:val="00E27335"/>
    <w:rsid w:val="00E27E61"/>
    <w:rsid w:val="00E27EE9"/>
    <w:rsid w:val="00E30CCD"/>
    <w:rsid w:val="00E30D2C"/>
    <w:rsid w:val="00E3136F"/>
    <w:rsid w:val="00E31B18"/>
    <w:rsid w:val="00E31D9E"/>
    <w:rsid w:val="00E32E91"/>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9E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67F6F"/>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A48"/>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F2E"/>
    <w:rsid w:val="00EA7FAE"/>
    <w:rsid w:val="00EB0A3F"/>
    <w:rsid w:val="00EB0F1C"/>
    <w:rsid w:val="00EB0FAD"/>
    <w:rsid w:val="00EB1031"/>
    <w:rsid w:val="00EB10E5"/>
    <w:rsid w:val="00EB1532"/>
    <w:rsid w:val="00EB16FD"/>
    <w:rsid w:val="00EB1A5F"/>
    <w:rsid w:val="00EB1A78"/>
    <w:rsid w:val="00EB1B32"/>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5E5"/>
    <w:rsid w:val="00EB761B"/>
    <w:rsid w:val="00EB76E5"/>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59B"/>
    <w:rsid w:val="00EC766E"/>
    <w:rsid w:val="00EC7C59"/>
    <w:rsid w:val="00EC7DA4"/>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E02C3"/>
    <w:rsid w:val="00EE0568"/>
    <w:rsid w:val="00EE0882"/>
    <w:rsid w:val="00EE0920"/>
    <w:rsid w:val="00EE0E53"/>
    <w:rsid w:val="00EE1A86"/>
    <w:rsid w:val="00EE1C71"/>
    <w:rsid w:val="00EE1E0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604"/>
    <w:rsid w:val="00EF0939"/>
    <w:rsid w:val="00EF1039"/>
    <w:rsid w:val="00EF1844"/>
    <w:rsid w:val="00EF185E"/>
    <w:rsid w:val="00EF1E9C"/>
    <w:rsid w:val="00EF252C"/>
    <w:rsid w:val="00EF2898"/>
    <w:rsid w:val="00EF2AAA"/>
    <w:rsid w:val="00EF3830"/>
    <w:rsid w:val="00EF3F5A"/>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4A6"/>
    <w:rsid w:val="00F10645"/>
    <w:rsid w:val="00F10840"/>
    <w:rsid w:val="00F10C6B"/>
    <w:rsid w:val="00F11612"/>
    <w:rsid w:val="00F11A8F"/>
    <w:rsid w:val="00F11FC3"/>
    <w:rsid w:val="00F12567"/>
    <w:rsid w:val="00F125B3"/>
    <w:rsid w:val="00F133F4"/>
    <w:rsid w:val="00F1372E"/>
    <w:rsid w:val="00F14609"/>
    <w:rsid w:val="00F146FB"/>
    <w:rsid w:val="00F159A3"/>
    <w:rsid w:val="00F15A5F"/>
    <w:rsid w:val="00F15A73"/>
    <w:rsid w:val="00F15C0B"/>
    <w:rsid w:val="00F15E54"/>
    <w:rsid w:val="00F1673F"/>
    <w:rsid w:val="00F1695C"/>
    <w:rsid w:val="00F16A19"/>
    <w:rsid w:val="00F16DB4"/>
    <w:rsid w:val="00F16F7B"/>
    <w:rsid w:val="00F176F2"/>
    <w:rsid w:val="00F17AE6"/>
    <w:rsid w:val="00F17F8F"/>
    <w:rsid w:val="00F2029B"/>
    <w:rsid w:val="00F207D9"/>
    <w:rsid w:val="00F21B54"/>
    <w:rsid w:val="00F21D56"/>
    <w:rsid w:val="00F21ECF"/>
    <w:rsid w:val="00F229B3"/>
    <w:rsid w:val="00F22C08"/>
    <w:rsid w:val="00F23330"/>
    <w:rsid w:val="00F23609"/>
    <w:rsid w:val="00F237AD"/>
    <w:rsid w:val="00F23D94"/>
    <w:rsid w:val="00F24269"/>
    <w:rsid w:val="00F2432A"/>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40C"/>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E44"/>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CA4"/>
    <w:rsid w:val="00F72139"/>
    <w:rsid w:val="00F721DD"/>
    <w:rsid w:val="00F72764"/>
    <w:rsid w:val="00F728E8"/>
    <w:rsid w:val="00F729C8"/>
    <w:rsid w:val="00F72C42"/>
    <w:rsid w:val="00F72C4D"/>
    <w:rsid w:val="00F7366C"/>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9E1"/>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1E9D"/>
    <w:rsid w:val="00FB212C"/>
    <w:rsid w:val="00FB257A"/>
    <w:rsid w:val="00FB259E"/>
    <w:rsid w:val="00FB25D2"/>
    <w:rsid w:val="00FB27E1"/>
    <w:rsid w:val="00FB294F"/>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44"/>
    <w:rsid w:val="00FC2ED7"/>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435"/>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A3A"/>
    <w:rsid w:val="00FE7EB9"/>
    <w:rsid w:val="00FF02AC"/>
    <w:rsid w:val="00FF0C9E"/>
    <w:rsid w:val="00FF0ED2"/>
    <w:rsid w:val="00FF0F9B"/>
    <w:rsid w:val="00FF1568"/>
    <w:rsid w:val="00FF1740"/>
    <w:rsid w:val="00FF228A"/>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EB99E"/>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1890"/>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qFormat/>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uiPriority w:val="99"/>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4"/>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E6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11962762">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09700273">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28173562">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67837066">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1891C-481C-410B-B428-CD2A07922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1069</Words>
  <Characters>6417</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7472</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Enmedia</cp:lastModifiedBy>
  <cp:revision>6</cp:revision>
  <cp:lastPrinted>2024-02-18T14:19:00Z</cp:lastPrinted>
  <dcterms:created xsi:type="dcterms:W3CDTF">2026-04-20T15:45:00Z</dcterms:created>
  <dcterms:modified xsi:type="dcterms:W3CDTF">2026-04-29T08:52:00Z</dcterms:modified>
</cp:coreProperties>
</file>